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35C83E" w14:textId="5FA4E4F8" w:rsidR="00954CDA" w:rsidRPr="00125CA2" w:rsidRDefault="001C2103" w:rsidP="00FC3BD3">
      <w:pPr>
        <w:suppressAutoHyphens/>
        <w:spacing w:after="0" w:line="240" w:lineRule="exact"/>
        <w:ind w:left="5387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Приложение № </w:t>
      </w:r>
      <w:r w:rsidR="00E15E9E">
        <w:rPr>
          <w:rFonts w:ascii="Times New Roman" w:eastAsia="Arial Unicode MS" w:hAnsi="Times New Roman"/>
          <w:sz w:val="24"/>
          <w:szCs w:val="24"/>
          <w:lang w:eastAsia="ar-SA"/>
        </w:rPr>
        <w:t>3</w:t>
      </w:r>
    </w:p>
    <w:p w14:paraId="034FD0B6" w14:textId="7893F7B2" w:rsidR="00954CDA" w:rsidRPr="00125CA2" w:rsidRDefault="00592726" w:rsidP="00FC3BD3">
      <w:pPr>
        <w:suppressAutoHyphens/>
        <w:spacing w:after="0" w:line="240" w:lineRule="exact"/>
        <w:ind w:left="5387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к </w:t>
      </w:r>
      <w:r w:rsidRPr="003D75A4">
        <w:rPr>
          <w:rFonts w:ascii="Times New Roman" w:eastAsia="Arial Unicode MS" w:hAnsi="Times New Roman"/>
          <w:sz w:val="24"/>
          <w:szCs w:val="24"/>
          <w:lang w:eastAsia="ar-SA"/>
        </w:rPr>
        <w:t xml:space="preserve">рабочей программе </w:t>
      </w:r>
      <w:r w:rsidR="00954CDA" w:rsidRPr="003D75A4">
        <w:rPr>
          <w:rFonts w:ascii="Times New Roman" w:eastAsia="Arial Unicode MS" w:hAnsi="Times New Roman"/>
          <w:sz w:val="24"/>
          <w:szCs w:val="24"/>
          <w:lang w:eastAsia="ar-SA"/>
        </w:rPr>
        <w:t>дисциплины «</w:t>
      </w:r>
      <w:r w:rsidR="003D75A4" w:rsidRPr="003D75A4">
        <w:rPr>
          <w:rFonts w:ascii="Times New Roman" w:eastAsia="Times New Roman" w:hAnsi="Times New Roman" w:cs="Times New Roman"/>
          <w:sz w:val="24"/>
          <w:szCs w:val="24"/>
        </w:rPr>
        <w:t>Введение в профессию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»</w:t>
      </w:r>
    </w:p>
    <w:p w14:paraId="280695F5" w14:textId="77777777" w:rsidR="005B3236" w:rsidRPr="005B3236" w:rsidRDefault="005B3236" w:rsidP="005B3236">
      <w:pPr>
        <w:suppressAutoHyphens/>
        <w:spacing w:after="0" w:line="240" w:lineRule="exact"/>
        <w:ind w:left="5103"/>
        <w:rPr>
          <w:rFonts w:ascii="Times New Roman" w:eastAsia="Arial Unicode MS" w:hAnsi="Times New Roman" w:cs="Times New Roman"/>
          <w:color w:val="FF0000"/>
          <w:sz w:val="28"/>
          <w:szCs w:val="28"/>
          <w:lang w:eastAsia="ar-SA"/>
        </w:rPr>
      </w:pPr>
    </w:p>
    <w:p w14:paraId="1FB3A88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color w:val="FF0000"/>
          <w:sz w:val="32"/>
          <w:szCs w:val="32"/>
        </w:rPr>
      </w:pPr>
    </w:p>
    <w:p w14:paraId="4A56242E" w14:textId="77777777" w:rsid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65B6D552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222981C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4324488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77C17DB" w14:textId="77777777" w:rsidR="00954CDA" w:rsidRPr="005B3236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EAC0F89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9DCF8F3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D4757A0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54F94454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9BF34FC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760AC05" w14:textId="1118ECE1" w:rsid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04443887" w14:textId="77777777" w:rsidR="00FC3BD3" w:rsidRPr="005B3236" w:rsidRDefault="00FC3BD3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2B41B0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27E9665" w14:textId="77777777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 xml:space="preserve">ФОНД ОЦЕНОЧНЫХ СРЕДСТВ </w:t>
      </w:r>
    </w:p>
    <w:p w14:paraId="6D5C5DE8" w14:textId="447627F2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>по дисциплине</w:t>
      </w:r>
    </w:p>
    <w:p w14:paraId="0B8B767C" w14:textId="062B62EC" w:rsidR="005B3236" w:rsidRPr="00704DCA" w:rsidRDefault="00704DCA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704DCA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3D75A4" w:rsidRPr="003D75A4">
        <w:rPr>
          <w:rFonts w:ascii="Times New Roman" w:eastAsia="Times New Roman" w:hAnsi="Times New Roman" w:cs="Times New Roman"/>
          <w:b/>
          <w:sz w:val="28"/>
          <w:szCs w:val="28"/>
        </w:rPr>
        <w:t>ВВЕДЕНИЕ В ПРОФЕССИЮ</w:t>
      </w:r>
      <w:r w:rsidRPr="00704DCA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004D276D" w14:textId="77777777" w:rsidR="005B3236" w:rsidRPr="005B3236" w:rsidRDefault="005B3236" w:rsidP="005B3236">
      <w:pPr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kern w:val="36"/>
          <w:sz w:val="32"/>
          <w:szCs w:val="32"/>
          <w:lang w:bidi="ru-RU"/>
        </w:rPr>
      </w:pPr>
    </w:p>
    <w:p w14:paraId="2AEE32CD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0F1FB0C7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4DCD7D09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5F42ABB1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1BC194F2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C7BD41D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5855252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6B4024F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2C96778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393271C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F501FB6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FDD5EF9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A916D84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82352EB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E30E5C7" w14:textId="77777777" w:rsidR="005B3236" w:rsidRPr="005B3236" w:rsidRDefault="005B3236" w:rsidP="00F4318B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4EBC60E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419DADC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36C09ED0" w14:textId="6E23B7DF" w:rsidR="005B3236" w:rsidRPr="005B3236" w:rsidRDefault="005B3236" w:rsidP="00B429D1">
      <w:pPr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9967CF" w14:textId="3A5DE297" w:rsid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3ECA7AFF" w14:textId="6CAE87ED" w:rsidR="00FC3BD3" w:rsidRDefault="00FC3BD3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7EA17991" w14:textId="77777777" w:rsidR="00FC3BD3" w:rsidRPr="005B3236" w:rsidRDefault="00FC3BD3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30264D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г.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Санкт-Петербург</w:t>
      </w:r>
    </w:p>
    <w:p w14:paraId="503A10FE" w14:textId="14F8B221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20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>2</w:t>
      </w:r>
      <w:r w:rsidR="00E15E9E">
        <w:rPr>
          <w:rFonts w:ascii="Times New Roman" w:eastAsia="Arial Unicode MS" w:hAnsi="Times New Roman" w:cs="Times New Roman"/>
          <w:sz w:val="28"/>
          <w:szCs w:val="28"/>
          <w:lang w:eastAsia="ar-SA"/>
        </w:rPr>
        <w:t>1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г.</w:t>
      </w:r>
      <w:r w:rsidRPr="005B3236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5EAAC2E1" w14:textId="77777777" w:rsidR="00946C78" w:rsidRDefault="005B3236" w:rsidP="005B32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57782425"/>
      <w:r w:rsidRPr="005B3236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7618"/>
        <w:gridCol w:w="1085"/>
      </w:tblGrid>
      <w:tr w:rsidR="00EC5534" w:rsidRPr="00EC5534" w14:paraId="2C3A598C" w14:textId="77777777" w:rsidTr="00EC5534">
        <w:tc>
          <w:tcPr>
            <w:tcW w:w="644" w:type="dxa"/>
            <w:shd w:val="clear" w:color="auto" w:fill="auto"/>
            <w:vAlign w:val="center"/>
          </w:tcPr>
          <w:p w14:paraId="58030D13" w14:textId="77777777" w:rsidR="00EC5534" w:rsidRPr="00EC5534" w:rsidRDefault="005B3236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="00EC5534"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828" w:type="dxa"/>
            <w:shd w:val="clear" w:color="auto" w:fill="auto"/>
            <w:vAlign w:val="center"/>
          </w:tcPr>
          <w:p w14:paraId="08197BDB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54B12DE4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EC5534" w:rsidRPr="00EC5534" w14:paraId="5DFC4F02" w14:textId="77777777" w:rsidTr="00EC5534">
        <w:trPr>
          <w:trHeight w:val="277"/>
        </w:trPr>
        <w:tc>
          <w:tcPr>
            <w:tcW w:w="644" w:type="dxa"/>
            <w:shd w:val="clear" w:color="auto" w:fill="auto"/>
          </w:tcPr>
          <w:p w14:paraId="558A21E8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828" w:type="dxa"/>
            <w:shd w:val="clear" w:color="auto" w:fill="auto"/>
          </w:tcPr>
          <w:p w14:paraId="2F439727" w14:textId="77777777" w:rsidR="00EC5534" w:rsidRPr="00EC5534" w:rsidRDefault="00EC5534" w:rsidP="00EC5534">
            <w:pPr>
              <w:tabs>
                <w:tab w:val="left" w:pos="0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омпетенции, формируемые при изучении дисциплины </w:t>
            </w:r>
          </w:p>
        </w:tc>
        <w:tc>
          <w:tcPr>
            <w:tcW w:w="1099" w:type="dxa"/>
            <w:shd w:val="clear" w:color="auto" w:fill="auto"/>
          </w:tcPr>
          <w:p w14:paraId="4F0A6CCA" w14:textId="77777777" w:rsidR="00EC5534" w:rsidRPr="00954CDA" w:rsidRDefault="00D95CB3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07459617" w14:textId="77777777" w:rsidTr="00EC5534">
        <w:tc>
          <w:tcPr>
            <w:tcW w:w="644" w:type="dxa"/>
            <w:shd w:val="clear" w:color="auto" w:fill="auto"/>
          </w:tcPr>
          <w:p w14:paraId="336FE076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828" w:type="dxa"/>
            <w:shd w:val="clear" w:color="auto" w:fill="auto"/>
          </w:tcPr>
          <w:p w14:paraId="6602D573" w14:textId="22A1FADC" w:rsidR="00EC5534" w:rsidRPr="00EC5534" w:rsidRDefault="0098668C" w:rsidP="00D203A3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665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ндикаторы достижения компетенций с указанием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 </w:t>
            </w:r>
            <w:r w:rsidR="00D203A3">
              <w:rPr>
                <w:rFonts w:ascii="Times New Roman" w:eastAsia="Calibri" w:hAnsi="Times New Roman" w:cs="Times New Roman"/>
                <w:sz w:val="24"/>
                <w:szCs w:val="24"/>
              </w:rPr>
              <w:t>оценивания результатов</w:t>
            </w:r>
            <w:r w:rsidR="002854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обучения</w:t>
            </w:r>
          </w:p>
        </w:tc>
        <w:tc>
          <w:tcPr>
            <w:tcW w:w="1099" w:type="dxa"/>
            <w:shd w:val="clear" w:color="auto" w:fill="auto"/>
          </w:tcPr>
          <w:p w14:paraId="15C37AAA" w14:textId="77777777" w:rsidR="00EC5534" w:rsidRPr="00954CDA" w:rsidRDefault="00D95CB3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1162EA3B" w14:textId="77777777" w:rsidTr="00EC5534">
        <w:tc>
          <w:tcPr>
            <w:tcW w:w="644" w:type="dxa"/>
            <w:shd w:val="clear" w:color="auto" w:fill="auto"/>
          </w:tcPr>
          <w:p w14:paraId="139BAB07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828" w:type="dxa"/>
            <w:shd w:val="clear" w:color="auto" w:fill="auto"/>
          </w:tcPr>
          <w:p w14:paraId="55FCE7A2" w14:textId="77777777" w:rsidR="00EC5534" w:rsidRPr="00EC5534" w:rsidRDefault="00EC5534" w:rsidP="005B1638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иповые оценочные средства для проведения 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текущего контроля успеваемости</w:t>
            </w:r>
          </w:p>
        </w:tc>
        <w:tc>
          <w:tcPr>
            <w:tcW w:w="1099" w:type="dxa"/>
            <w:shd w:val="clear" w:color="auto" w:fill="auto"/>
          </w:tcPr>
          <w:p w14:paraId="624F259D" w14:textId="77777777" w:rsidR="00EC5534" w:rsidRPr="00954CDA" w:rsidRDefault="00501FF4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 w:bidi="ru-RU"/>
              </w:rPr>
            </w:pPr>
            <w:r w:rsidRPr="00501FF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2AA4317F" w14:textId="77777777" w:rsidTr="00EC5534">
        <w:trPr>
          <w:trHeight w:val="105"/>
        </w:trPr>
        <w:tc>
          <w:tcPr>
            <w:tcW w:w="644" w:type="dxa"/>
            <w:shd w:val="clear" w:color="auto" w:fill="auto"/>
          </w:tcPr>
          <w:p w14:paraId="1AC08605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66E22436" w14:textId="77777777" w:rsidR="00EC5534" w:rsidRPr="00A07F3E" w:rsidRDefault="00EC5534" w:rsidP="00EC5534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F3E">
              <w:rPr>
                <w:rFonts w:ascii="Times New Roman" w:eastAsia="Calibri" w:hAnsi="Times New Roman" w:cs="Times New Roman"/>
                <w:sz w:val="24"/>
                <w:szCs w:val="24"/>
              </w:rPr>
              <w:t>Типовые оценочные средств</w:t>
            </w:r>
            <w:r w:rsidR="005B1638" w:rsidRPr="00A07F3E">
              <w:rPr>
                <w:rFonts w:ascii="Times New Roman" w:eastAsia="Calibri" w:hAnsi="Times New Roman" w:cs="Times New Roman"/>
                <w:sz w:val="24"/>
                <w:szCs w:val="24"/>
              </w:rPr>
              <w:t>а для промежуточной аттестации</w:t>
            </w:r>
          </w:p>
        </w:tc>
        <w:tc>
          <w:tcPr>
            <w:tcW w:w="1099" w:type="dxa"/>
            <w:shd w:val="clear" w:color="auto" w:fill="auto"/>
          </w:tcPr>
          <w:p w14:paraId="0C9426E1" w14:textId="6DC2961F" w:rsidR="00EC5534" w:rsidRPr="00954CDA" w:rsidRDefault="00D95CB3" w:rsidP="00A21E7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2E35E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7</w:t>
            </w:r>
          </w:p>
        </w:tc>
      </w:tr>
      <w:tr w:rsidR="00EC5534" w:rsidRPr="00EC5534" w14:paraId="431B3E69" w14:textId="77777777" w:rsidTr="00592726">
        <w:trPr>
          <w:trHeight w:val="387"/>
        </w:trPr>
        <w:tc>
          <w:tcPr>
            <w:tcW w:w="644" w:type="dxa"/>
            <w:shd w:val="clear" w:color="auto" w:fill="auto"/>
          </w:tcPr>
          <w:p w14:paraId="780BB1F8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73B77951" w14:textId="718EA7E7" w:rsidR="00EC5534" w:rsidRPr="00A07F3E" w:rsidRDefault="00EC5534" w:rsidP="00321BF6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F3E">
              <w:rPr>
                <w:rFonts w:ascii="Times New Roman" w:eastAsia="Calibri" w:hAnsi="Times New Roman" w:cs="Times New Roman"/>
                <w:sz w:val="24"/>
                <w:szCs w:val="24"/>
              </w:rPr>
              <w:t>Критерии, показатели</w:t>
            </w:r>
            <w:r w:rsidR="00321BF6" w:rsidRPr="00A07F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шкалы оценивания результатов освоения дисциплины</w:t>
            </w:r>
          </w:p>
        </w:tc>
        <w:tc>
          <w:tcPr>
            <w:tcW w:w="1099" w:type="dxa"/>
            <w:shd w:val="clear" w:color="auto" w:fill="auto"/>
          </w:tcPr>
          <w:p w14:paraId="60B60CF0" w14:textId="46AF1DBE" w:rsidR="00EC5534" w:rsidRPr="00954CDA" w:rsidRDefault="002E35E6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18</w:t>
            </w:r>
          </w:p>
        </w:tc>
      </w:tr>
      <w:tr w:rsidR="00EC5534" w:rsidRPr="00EC5534" w14:paraId="26C51006" w14:textId="77777777" w:rsidTr="00EC5534">
        <w:trPr>
          <w:trHeight w:val="295"/>
        </w:trPr>
        <w:tc>
          <w:tcPr>
            <w:tcW w:w="644" w:type="dxa"/>
            <w:shd w:val="clear" w:color="auto" w:fill="auto"/>
          </w:tcPr>
          <w:p w14:paraId="07361937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41720901" w14:textId="6067B751" w:rsidR="00EC5534" w:rsidRPr="00A07F3E" w:rsidRDefault="00EC5534" w:rsidP="00E24DA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F3E">
              <w:rPr>
                <w:rFonts w:ascii="Times New Roman" w:hAnsi="Times New Roman" w:cs="Times New Roman"/>
                <w:sz w:val="24"/>
                <w:szCs w:val="24"/>
              </w:rPr>
              <w:t>Методические материалы, определяющие про</w:t>
            </w:r>
            <w:r w:rsidR="00321BF6" w:rsidRPr="00A07F3E">
              <w:rPr>
                <w:rFonts w:ascii="Times New Roman" w:hAnsi="Times New Roman" w:cs="Times New Roman"/>
                <w:sz w:val="24"/>
                <w:szCs w:val="24"/>
              </w:rPr>
              <w:t>цедуры оценивания компетенций</w:t>
            </w:r>
          </w:p>
        </w:tc>
        <w:tc>
          <w:tcPr>
            <w:tcW w:w="1099" w:type="dxa"/>
            <w:shd w:val="clear" w:color="auto" w:fill="auto"/>
          </w:tcPr>
          <w:p w14:paraId="4ED043C7" w14:textId="5FF5AB6D" w:rsidR="00EC5534" w:rsidRPr="00954CDA" w:rsidRDefault="00AF4A01" w:rsidP="00501FF4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20</w:t>
            </w:r>
          </w:p>
        </w:tc>
      </w:tr>
    </w:tbl>
    <w:p w14:paraId="71046AC7" w14:textId="77777777" w:rsidR="005B3236" w:rsidRPr="00EC5534" w:rsidRDefault="005B3236" w:rsidP="00EC55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bookmarkEnd w:id="0"/>
    <w:p w14:paraId="518141C3" w14:textId="77777777" w:rsidR="00EC5534" w:rsidRDefault="00EC5534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66C4BE37" w14:textId="77777777" w:rsidR="005B3236" w:rsidRPr="00ED4B7E" w:rsidRDefault="00ED4B7E" w:rsidP="005B323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КОМПЕТЕНЦИИ, ФОРМИРУЕМЫЕ ПРИ ИЗУЧЕНИИ ДИСЦИПЛИНЫ </w:t>
      </w:r>
    </w:p>
    <w:p w14:paraId="24C21ECC" w14:textId="77777777" w:rsidR="005B3236" w:rsidRDefault="005B3236" w:rsidP="005B323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CBA3E7D" w14:textId="77777777" w:rsidR="003628B1" w:rsidRPr="003628B1" w:rsidRDefault="003628B1" w:rsidP="003628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628B1">
        <w:rPr>
          <w:rFonts w:ascii="Times New Roman" w:eastAsia="Calibri" w:hAnsi="Times New Roman" w:cs="Times New Roman"/>
          <w:b/>
          <w:sz w:val="28"/>
          <w:szCs w:val="28"/>
        </w:rPr>
        <w:t>Общепрофессиональная компетенция (ОПК):</w:t>
      </w:r>
    </w:p>
    <w:p w14:paraId="7F70BDA6" w14:textId="3FFC29B6" w:rsidR="00704DCA" w:rsidRPr="003628B1" w:rsidRDefault="003628B1" w:rsidP="003628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3628B1">
        <w:rPr>
          <w:rFonts w:ascii="Times New Roman" w:eastAsia="Calibri" w:hAnsi="Times New Roman" w:cs="Times New Roman"/>
          <w:sz w:val="28"/>
          <w:szCs w:val="28"/>
        </w:rPr>
        <w:t>ОПК-2 - Способен анализировать мировоззренческие, социальные и личностно-значимые проблемы в целях формирования ценностных, этических основ профессионально-служебной деятельности.</w:t>
      </w:r>
    </w:p>
    <w:p w14:paraId="790D0C30" w14:textId="77777777" w:rsidR="00A47FAB" w:rsidRPr="00A47FAB" w:rsidRDefault="00A47FAB" w:rsidP="007D679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14:paraId="232885D6" w14:textId="12A68220" w:rsidR="007D6797" w:rsidRPr="00ED4B7E" w:rsidRDefault="00B51C7A" w:rsidP="00FC3BD3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ИНДИКАТОРЫ ДОСТИЖЕНИЯ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КОМПЕТЕНЦИЙ С УКАЗАНИЕМ </w:t>
      </w:r>
      <w:r>
        <w:rPr>
          <w:rFonts w:ascii="Times New Roman" w:eastAsia="Calibri" w:hAnsi="Times New Roman" w:cs="Times New Roman"/>
          <w:b/>
          <w:sz w:val="24"/>
          <w:szCs w:val="24"/>
        </w:rPr>
        <w:t>СРЕДСТ</w:t>
      </w:r>
      <w:r w:rsidR="00FC3BD3">
        <w:rPr>
          <w:rFonts w:ascii="Times New Roman" w:eastAsia="Calibri" w:hAnsi="Times New Roman" w:cs="Times New Roman"/>
          <w:b/>
          <w:sz w:val="24"/>
          <w:szCs w:val="24"/>
        </w:rPr>
        <w:t>В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 РЕЗУЛЬТАТОВ</w:t>
      </w:r>
      <w:r w:rsidR="00FC3BD3">
        <w:rPr>
          <w:rFonts w:ascii="Times New Roman" w:eastAsia="Calibri" w:hAnsi="Times New Roman" w:cs="Times New Roman"/>
          <w:b/>
          <w:sz w:val="24"/>
          <w:szCs w:val="24"/>
        </w:rPr>
        <w:t xml:space="preserve"> ОБУЧЕНИЯ</w:t>
      </w:r>
    </w:p>
    <w:p w14:paraId="64A33862" w14:textId="77777777" w:rsidR="004D48CB" w:rsidRDefault="004D48CB" w:rsidP="004D48CB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2661"/>
        <w:gridCol w:w="4794"/>
        <w:gridCol w:w="1894"/>
      </w:tblGrid>
      <w:tr w:rsidR="00C50046" w14:paraId="58E99AAD" w14:textId="77777777" w:rsidTr="00216A22">
        <w:tc>
          <w:tcPr>
            <w:tcW w:w="2661" w:type="dxa"/>
          </w:tcPr>
          <w:p w14:paraId="64B6F90B" w14:textId="77777777" w:rsidR="00C50046" w:rsidRPr="00C50046" w:rsidRDefault="00C50046" w:rsidP="00C500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48CB">
              <w:rPr>
                <w:rFonts w:ascii="Times New Roman" w:hAnsi="Times New Roman" w:cs="Times New Roman"/>
                <w:b/>
                <w:sz w:val="20"/>
                <w:szCs w:val="20"/>
              </w:rPr>
              <w:t>Ко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ды и наименование формируе</w:t>
            </w:r>
            <w:r w:rsidRPr="004D48CB">
              <w:rPr>
                <w:rFonts w:ascii="Times New Roman" w:hAnsi="Times New Roman" w:cs="Times New Roman"/>
                <w:b/>
                <w:sz w:val="20"/>
                <w:szCs w:val="20"/>
              </w:rPr>
              <w:t>мых компетенций</w:t>
            </w:r>
          </w:p>
        </w:tc>
        <w:tc>
          <w:tcPr>
            <w:tcW w:w="4794" w:type="dxa"/>
          </w:tcPr>
          <w:p w14:paraId="5A7CF4FC" w14:textId="77777777" w:rsidR="00C50046" w:rsidRPr="004D48CB" w:rsidRDefault="00C50046" w:rsidP="00C5004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1894" w:type="dxa"/>
            <w:vAlign w:val="center"/>
          </w:tcPr>
          <w:p w14:paraId="06CF4729" w14:textId="77777777" w:rsidR="00C50046" w:rsidRPr="004D48CB" w:rsidRDefault="00C50046" w:rsidP="004D48CB">
            <w:pPr>
              <w:jc w:val="center"/>
              <w:rPr>
                <w:sz w:val="24"/>
                <w:szCs w:val="24"/>
              </w:rPr>
            </w:pPr>
            <w:r w:rsidRPr="004D48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216A22" w14:paraId="3DC18A9F" w14:textId="77777777" w:rsidTr="00216A22">
        <w:tc>
          <w:tcPr>
            <w:tcW w:w="2661" w:type="dxa"/>
            <w:vMerge w:val="restart"/>
          </w:tcPr>
          <w:p w14:paraId="5DC5E739" w14:textId="77777777" w:rsidR="00216A22" w:rsidRPr="003628B1" w:rsidRDefault="00216A22" w:rsidP="00216A2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628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ОПК-2</w:t>
            </w:r>
          </w:p>
          <w:p w14:paraId="69DBFA25" w14:textId="36AE74DC" w:rsidR="00216A22" w:rsidRPr="003628B1" w:rsidRDefault="00216A22" w:rsidP="00216A22">
            <w:pPr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3628B1">
              <w:rPr>
                <w:rFonts w:ascii="Times New Roman" w:eastAsia="Calibri" w:hAnsi="Times New Roman" w:cs="Times New Roman"/>
                <w:sz w:val="24"/>
                <w:szCs w:val="24"/>
              </w:rPr>
              <w:t>Способен анализировать мировоззренческие, социальные и личностно-значимые проблемы в целях формирования ценностных, этических основ профессионально-служебной деятельности</w:t>
            </w:r>
          </w:p>
        </w:tc>
        <w:tc>
          <w:tcPr>
            <w:tcW w:w="4794" w:type="dxa"/>
          </w:tcPr>
          <w:p w14:paraId="7E551A9A" w14:textId="76C4F3AF" w:rsidR="00216A22" w:rsidRPr="00FC3BD3" w:rsidRDefault="00216A22" w:rsidP="00216A22">
            <w:pPr>
              <w:tabs>
                <w:tab w:val="left" w:pos="390"/>
              </w:tabs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3BD3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FC3BD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FC3BD3">
              <w:rPr>
                <w:rFonts w:ascii="Times New Roman" w:hAnsi="Times New Roman"/>
                <w:sz w:val="24"/>
                <w:szCs w:val="24"/>
              </w:rPr>
              <w:t>предметную область гуманитарных и социальных наук, их роль в формировании ценностных, этических основ профессионально-служебной деятельности</w:t>
            </w:r>
          </w:p>
        </w:tc>
        <w:tc>
          <w:tcPr>
            <w:tcW w:w="1894" w:type="dxa"/>
            <w:shd w:val="clear" w:color="auto" w:fill="auto"/>
          </w:tcPr>
          <w:p w14:paraId="1F6C9C60" w14:textId="77777777" w:rsidR="00216A22" w:rsidRPr="00FC3BD3" w:rsidRDefault="00216A22" w:rsidP="00FC3BD3">
            <w:pPr>
              <w:pStyle w:val="a3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3B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закрытого типа</w:t>
            </w:r>
            <w:r w:rsidRPr="00FC3BD3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1E7F35C6" w14:textId="77777777" w:rsidR="00216A22" w:rsidRPr="00FC3BD3" w:rsidRDefault="00216A22" w:rsidP="00FC3BD3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FC3BD3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на выбор одного правильного варианта ответа;</w:t>
            </w:r>
          </w:p>
          <w:p w14:paraId="21EA8A1F" w14:textId="21EF3C0F" w:rsidR="00216A22" w:rsidRPr="00FC3BD3" w:rsidRDefault="00216A22" w:rsidP="00FC3BD3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FC3BD3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на выб</w:t>
            </w:r>
            <w:r w:rsidR="00FC3BD3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ор нескольких вариантов ответов</w:t>
            </w:r>
          </w:p>
        </w:tc>
      </w:tr>
      <w:tr w:rsidR="00216A22" w14:paraId="5A712FA6" w14:textId="77777777" w:rsidTr="00216A22">
        <w:tc>
          <w:tcPr>
            <w:tcW w:w="2661" w:type="dxa"/>
            <w:vMerge/>
          </w:tcPr>
          <w:p w14:paraId="44EFDAEA" w14:textId="77777777" w:rsidR="00216A22" w:rsidRPr="00AE4224" w:rsidRDefault="00216A22" w:rsidP="00216A22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794" w:type="dxa"/>
          </w:tcPr>
          <w:p w14:paraId="7DC2CA37" w14:textId="7EB2BB7B" w:rsidR="00216A22" w:rsidRPr="00FC3BD3" w:rsidRDefault="00216A22" w:rsidP="00216A22">
            <w:pPr>
              <w:pStyle w:val="a3"/>
              <w:widowControl w:val="0"/>
              <w:tabs>
                <w:tab w:val="left" w:pos="283"/>
              </w:tabs>
              <w:suppressAutoHyphens/>
              <w:autoSpaceDE w:val="0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3BD3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FC3BD3">
              <w:rPr>
                <w:rFonts w:ascii="Times New Roman" w:hAnsi="Times New Roman"/>
                <w:sz w:val="24"/>
                <w:szCs w:val="24"/>
              </w:rPr>
              <w:t xml:space="preserve"> анализировать мировоззренческие, социальные и личностно-значимые проблемы в целях формирования ценностных, этических основ профессионально-служебной деятельности</w:t>
            </w:r>
          </w:p>
        </w:tc>
        <w:tc>
          <w:tcPr>
            <w:tcW w:w="1894" w:type="dxa"/>
            <w:shd w:val="clear" w:color="auto" w:fill="auto"/>
          </w:tcPr>
          <w:p w14:paraId="34D49552" w14:textId="47E976C8" w:rsidR="00216A22" w:rsidRPr="00FC3BD3" w:rsidRDefault="00216A22" w:rsidP="00FC3BD3">
            <w:pPr>
              <w:ind w:left="2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C3BD3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Задания открытого типа</w:t>
            </w:r>
            <w:r w:rsidRPr="00FC3BD3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на дополнение к контексту / ввод правильного ответа</w:t>
            </w:r>
          </w:p>
        </w:tc>
      </w:tr>
      <w:tr w:rsidR="00216A22" w14:paraId="1D338C41" w14:textId="77777777" w:rsidTr="00216A22">
        <w:tc>
          <w:tcPr>
            <w:tcW w:w="2661" w:type="dxa"/>
            <w:vMerge/>
          </w:tcPr>
          <w:p w14:paraId="433DCA5F" w14:textId="77777777" w:rsidR="00216A22" w:rsidRPr="00DA520B" w:rsidRDefault="00216A22" w:rsidP="00216A22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4" w:type="dxa"/>
          </w:tcPr>
          <w:p w14:paraId="193CA1F9" w14:textId="392D7B66" w:rsidR="00216A22" w:rsidRPr="00FC3BD3" w:rsidRDefault="00216A22" w:rsidP="00216A22">
            <w:pPr>
              <w:pStyle w:val="a3"/>
              <w:tabs>
                <w:tab w:val="left" w:pos="315"/>
              </w:tabs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3BD3">
              <w:rPr>
                <w:rFonts w:ascii="Times New Roman" w:hAnsi="Times New Roman"/>
                <w:b/>
                <w:sz w:val="24"/>
                <w:szCs w:val="24"/>
              </w:rPr>
              <w:t>Владеть</w:t>
            </w:r>
            <w:r w:rsidRPr="00FC3BD3">
              <w:rPr>
                <w:rFonts w:ascii="Times New Roman" w:hAnsi="Times New Roman"/>
                <w:sz w:val="24"/>
                <w:szCs w:val="24"/>
              </w:rPr>
              <w:t xml:space="preserve"> навыками формирования ценностных, этических основ профессионально-служебной деятельности</w:t>
            </w:r>
          </w:p>
        </w:tc>
        <w:tc>
          <w:tcPr>
            <w:tcW w:w="1894" w:type="dxa"/>
            <w:shd w:val="clear" w:color="auto" w:fill="auto"/>
          </w:tcPr>
          <w:p w14:paraId="461E8DD2" w14:textId="316370D3" w:rsidR="00216A22" w:rsidRPr="00FC3BD3" w:rsidRDefault="00216A22" w:rsidP="00FC3BD3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C3B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открытого типа</w:t>
            </w:r>
            <w:r w:rsidRPr="00FC3B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развернутым ответом</w:t>
            </w:r>
          </w:p>
        </w:tc>
      </w:tr>
    </w:tbl>
    <w:p w14:paraId="5D9860B8" w14:textId="77777777" w:rsidR="00E55F11" w:rsidRPr="00E24DA8" w:rsidRDefault="00E55F11" w:rsidP="00E24DA8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39C35B25" w14:textId="7CB0D3F6" w:rsidR="00F86C38" w:rsidRDefault="00ED4B7E" w:rsidP="00F86C38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bookmarkStart w:id="1" w:name="_Hlk157782470"/>
      <w:r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ТИПОВЫЕ ОЦЕНОЧНЫЕ СРЕДСТВА ДЛЯ ПРОВЕДЕНИЯ </w:t>
      </w:r>
      <w:r w:rsidRPr="000E6EE0">
        <w:rPr>
          <w:rFonts w:ascii="Times New Roman" w:eastAsia="Calibri" w:hAnsi="Times New Roman" w:cs="Times New Roman"/>
          <w:b/>
          <w:sz w:val="24"/>
          <w:szCs w:val="24"/>
        </w:rPr>
        <w:t>ТЕКУЩЕГО КОНТРОЛЯ УСПЕВАЕМОСТИ</w:t>
      </w:r>
    </w:p>
    <w:p w14:paraId="26C06D92" w14:textId="345C9D1D" w:rsidR="00C83767" w:rsidRDefault="00C83767" w:rsidP="001305D7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455901" w14:textId="77777777" w:rsidR="00C83767" w:rsidRPr="000E0B99" w:rsidRDefault="00C83767" w:rsidP="00C83767">
      <w:pPr>
        <w:pStyle w:val="a3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B99">
        <w:rPr>
          <w:rFonts w:ascii="Times New Roman" w:eastAsia="Calibri" w:hAnsi="Times New Roman" w:cs="Times New Roman"/>
          <w:sz w:val="28"/>
          <w:szCs w:val="28"/>
        </w:rPr>
        <w:t xml:space="preserve">Структура оценочных материалов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проведения текущего контроля успеваемости </w:t>
      </w:r>
      <w:r w:rsidRPr="000E0B99">
        <w:rPr>
          <w:rFonts w:ascii="Times New Roman" w:eastAsia="Calibri" w:hAnsi="Times New Roman" w:cs="Times New Roman"/>
          <w:sz w:val="28"/>
          <w:szCs w:val="28"/>
        </w:rPr>
        <w:t>по дисциплине представлена в таблице.</w:t>
      </w:r>
    </w:p>
    <w:p w14:paraId="61172633" w14:textId="6D398B83" w:rsidR="005F614C" w:rsidRDefault="005F614C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bookmarkEnd w:id="1"/>
    <w:p w14:paraId="47F2873D" w14:textId="77777777" w:rsidR="008D2188" w:rsidRDefault="008D2188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  <w:sectPr w:rsidR="008D2188" w:rsidSect="00250F9D">
          <w:headerReference w:type="default" r:id="rId8"/>
          <w:head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56AEFBBC" w14:textId="4AC7C3A8" w:rsidR="00A16DCF" w:rsidRPr="00B33159" w:rsidRDefault="008D2188" w:rsidP="00FC3BD3">
      <w:pPr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tab/>
      </w:r>
      <w:bookmarkStart w:id="2" w:name="_Hlk157782559"/>
      <w:r w:rsidR="00A16DCF" w:rsidRPr="00B33159">
        <w:rPr>
          <w:rFonts w:ascii="Times New Roman" w:eastAsia="Calibri" w:hAnsi="Times New Roman" w:cs="Times New Roman"/>
          <w:b/>
        </w:rPr>
        <w:t xml:space="preserve">СТРУКТУРА ОЦЕНОЧНЫХ МАТЕРИАЛОВ ПО ДИСЦИПЛИНЕ </w:t>
      </w:r>
      <w:r w:rsidR="00A16DCF" w:rsidRPr="002D6357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="007B656C" w:rsidRPr="002D6357">
        <w:rPr>
          <w:rFonts w:ascii="Times New Roman" w:hAnsi="Times New Roman"/>
          <w:b/>
          <w:color w:val="000000"/>
          <w:sz w:val="24"/>
          <w:szCs w:val="24"/>
          <w:lang w:bidi="ru-RU"/>
        </w:rPr>
        <w:t>ВВЕДЕНИЕ В ПРОФЕССИЮ</w:t>
      </w:r>
      <w:r w:rsidR="00A16DCF" w:rsidRPr="002D6357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tbl>
      <w:tblPr>
        <w:tblStyle w:val="21"/>
        <w:tblW w:w="14737" w:type="dxa"/>
        <w:tblLayout w:type="fixed"/>
        <w:tblLook w:val="04A0" w:firstRow="1" w:lastRow="0" w:firstColumn="1" w:lastColumn="0" w:noHBand="0" w:noVBand="1"/>
      </w:tblPr>
      <w:tblGrid>
        <w:gridCol w:w="560"/>
        <w:gridCol w:w="3830"/>
        <w:gridCol w:w="963"/>
        <w:gridCol w:w="1588"/>
        <w:gridCol w:w="1843"/>
        <w:gridCol w:w="2835"/>
        <w:gridCol w:w="3118"/>
      </w:tblGrid>
      <w:tr w:rsidR="00A726AD" w:rsidRPr="00D10274" w14:paraId="70B633DD" w14:textId="77777777" w:rsidTr="00FC3BD3">
        <w:trPr>
          <w:trHeight w:val="267"/>
        </w:trPr>
        <w:tc>
          <w:tcPr>
            <w:tcW w:w="560" w:type="dxa"/>
            <w:vMerge w:val="restart"/>
          </w:tcPr>
          <w:p w14:paraId="11FC4998" w14:textId="77777777" w:rsidR="00A726AD" w:rsidRPr="00D10274" w:rsidRDefault="00A726AD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02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14:paraId="16A00E15" w14:textId="77777777" w:rsidR="00A726AD" w:rsidRPr="00D10274" w:rsidRDefault="00A726AD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02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830" w:type="dxa"/>
            <w:vMerge w:val="restart"/>
          </w:tcPr>
          <w:p w14:paraId="15490882" w14:textId="77777777" w:rsidR="00A726AD" w:rsidRPr="00D10274" w:rsidRDefault="00A726AD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02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963" w:type="dxa"/>
            <w:vMerge w:val="restart"/>
            <w:textDirection w:val="btLr"/>
            <w:vAlign w:val="center"/>
          </w:tcPr>
          <w:p w14:paraId="2DD824A4" w14:textId="77777777" w:rsidR="00A726AD" w:rsidRPr="00D10274" w:rsidRDefault="00A726AD" w:rsidP="00A16DCF">
            <w:pPr>
              <w:ind w:left="113" w:right="113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02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9384" w:type="dxa"/>
            <w:gridSpan w:val="4"/>
          </w:tcPr>
          <w:p w14:paraId="58027102" w14:textId="692C2B83" w:rsidR="00A726AD" w:rsidRPr="00D10274" w:rsidRDefault="00A726AD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02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A726AD" w:rsidRPr="00D10274" w14:paraId="46018F6E" w14:textId="77777777" w:rsidTr="000F6113">
        <w:tc>
          <w:tcPr>
            <w:tcW w:w="560" w:type="dxa"/>
            <w:vMerge/>
          </w:tcPr>
          <w:p w14:paraId="076D90C4" w14:textId="77777777" w:rsidR="00A726AD" w:rsidRPr="00D10274" w:rsidRDefault="00A726AD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30" w:type="dxa"/>
            <w:vMerge/>
          </w:tcPr>
          <w:p w14:paraId="115760CF" w14:textId="77777777" w:rsidR="00A726AD" w:rsidRPr="00D10274" w:rsidRDefault="00A726AD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  <w:vMerge/>
          </w:tcPr>
          <w:p w14:paraId="6029A21D" w14:textId="77777777" w:rsidR="00A726AD" w:rsidRPr="00D10274" w:rsidRDefault="00A726AD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1" w:type="dxa"/>
            <w:gridSpan w:val="2"/>
          </w:tcPr>
          <w:p w14:paraId="383D263A" w14:textId="77777777" w:rsidR="00A726AD" w:rsidRPr="00D10274" w:rsidRDefault="00A726AD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02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835" w:type="dxa"/>
          </w:tcPr>
          <w:p w14:paraId="1CF043EF" w14:textId="77777777" w:rsidR="00A726AD" w:rsidRPr="00D10274" w:rsidRDefault="00A726AD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02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3118" w:type="dxa"/>
          </w:tcPr>
          <w:p w14:paraId="486AD887" w14:textId="77777777" w:rsidR="00A726AD" w:rsidRPr="00D10274" w:rsidRDefault="00A726AD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02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</w:p>
        </w:tc>
      </w:tr>
      <w:tr w:rsidR="00A726AD" w:rsidRPr="00D10274" w14:paraId="78EC22CC" w14:textId="77777777" w:rsidTr="000F6113">
        <w:trPr>
          <w:trHeight w:val="269"/>
        </w:trPr>
        <w:tc>
          <w:tcPr>
            <w:tcW w:w="560" w:type="dxa"/>
            <w:vMerge/>
          </w:tcPr>
          <w:p w14:paraId="44E84760" w14:textId="77777777" w:rsidR="00A726AD" w:rsidRPr="00D10274" w:rsidRDefault="00A726AD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30" w:type="dxa"/>
            <w:vMerge/>
          </w:tcPr>
          <w:p w14:paraId="1E07149B" w14:textId="77777777" w:rsidR="00A726AD" w:rsidRPr="00D10274" w:rsidRDefault="00A726AD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  <w:vMerge/>
          </w:tcPr>
          <w:p w14:paraId="10AE32E9" w14:textId="77777777" w:rsidR="00A726AD" w:rsidRPr="00D10274" w:rsidRDefault="00A726AD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1" w:type="dxa"/>
            <w:gridSpan w:val="2"/>
          </w:tcPr>
          <w:p w14:paraId="11723D0E" w14:textId="5DD96880" w:rsidR="00A726AD" w:rsidRPr="0022741E" w:rsidRDefault="0022741E" w:rsidP="000F6113">
            <w:pPr>
              <w:tabs>
                <w:tab w:val="left" w:pos="375"/>
              </w:tabs>
              <w:ind w:left="6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741E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принципы системного гуманитарного и социального подхода в формировании ценностных, этических основ профессионально-служебной деятельности</w:t>
            </w:r>
          </w:p>
        </w:tc>
        <w:tc>
          <w:tcPr>
            <w:tcW w:w="2835" w:type="dxa"/>
          </w:tcPr>
          <w:p w14:paraId="58CB93AF" w14:textId="75940C66" w:rsidR="00A726AD" w:rsidRPr="0022741E" w:rsidRDefault="0022741E" w:rsidP="00BB5290">
            <w:pPr>
              <w:tabs>
                <w:tab w:val="left" w:pos="316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741E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творчески применять психологические знания в процессе формирования ценностных, этических основ профессионально-служеб</w:t>
            </w:r>
            <w:r w:rsidR="002D6357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ной деятельности сотрудников СК</w:t>
            </w:r>
          </w:p>
        </w:tc>
        <w:tc>
          <w:tcPr>
            <w:tcW w:w="3118" w:type="dxa"/>
          </w:tcPr>
          <w:p w14:paraId="75026BBD" w14:textId="3D455B5D" w:rsidR="00A726AD" w:rsidRPr="0022741E" w:rsidRDefault="0022741E" w:rsidP="00FC3BD3">
            <w:pPr>
              <w:ind w:left="38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2741E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навыками оценки различных методических подходов направленных на формирование ценностных, этических основ професс</w:t>
            </w:r>
            <w:r w:rsidR="002D6357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ионально-служебной деятельности</w:t>
            </w:r>
          </w:p>
        </w:tc>
      </w:tr>
      <w:tr w:rsidR="0022741E" w:rsidRPr="00D10274" w14:paraId="1123A9EB" w14:textId="77777777" w:rsidTr="000F6113">
        <w:trPr>
          <w:trHeight w:val="455"/>
        </w:trPr>
        <w:tc>
          <w:tcPr>
            <w:tcW w:w="560" w:type="dxa"/>
            <w:vMerge/>
          </w:tcPr>
          <w:p w14:paraId="15FFF71B" w14:textId="77777777" w:rsidR="0022741E" w:rsidRPr="00D10274" w:rsidRDefault="0022741E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30" w:type="dxa"/>
            <w:vMerge/>
          </w:tcPr>
          <w:p w14:paraId="17B77830" w14:textId="77777777" w:rsidR="0022741E" w:rsidRPr="00D10274" w:rsidRDefault="0022741E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  <w:vMerge/>
          </w:tcPr>
          <w:p w14:paraId="748A97CF" w14:textId="77777777" w:rsidR="0022741E" w:rsidRPr="00D10274" w:rsidRDefault="0022741E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1" w:type="dxa"/>
            <w:gridSpan w:val="2"/>
          </w:tcPr>
          <w:p w14:paraId="6B6EB474" w14:textId="77777777" w:rsidR="0022741E" w:rsidRPr="00D10274" w:rsidRDefault="0022741E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02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задания </w:t>
            </w:r>
          </w:p>
          <w:p w14:paraId="5B5DD4D5" w14:textId="110DAD3F" w:rsidR="0022741E" w:rsidRPr="00D10274" w:rsidRDefault="0022741E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02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закрытого типа</w:t>
            </w:r>
          </w:p>
        </w:tc>
        <w:tc>
          <w:tcPr>
            <w:tcW w:w="2835" w:type="dxa"/>
          </w:tcPr>
          <w:p w14:paraId="39BADF19" w14:textId="0DF4498C" w:rsidR="0022741E" w:rsidRPr="00D10274" w:rsidRDefault="0022741E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02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задания </w:t>
            </w:r>
            <w:r w:rsidRPr="005028CF">
              <w:rPr>
                <w:rFonts w:ascii="Times New Roman" w:eastAsia="Calibri" w:hAnsi="Times New Roman" w:cs="Times New Roman"/>
                <w:b/>
              </w:rPr>
              <w:t>открытого</w:t>
            </w:r>
            <w:r w:rsidRPr="00D102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типа</w:t>
            </w:r>
          </w:p>
        </w:tc>
        <w:tc>
          <w:tcPr>
            <w:tcW w:w="3118" w:type="dxa"/>
          </w:tcPr>
          <w:p w14:paraId="510D9540" w14:textId="77777777" w:rsidR="0022741E" w:rsidRPr="00D10274" w:rsidRDefault="0022741E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02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открытого типа</w:t>
            </w:r>
          </w:p>
        </w:tc>
      </w:tr>
      <w:tr w:rsidR="0022741E" w:rsidRPr="00D10274" w14:paraId="01CC6BBD" w14:textId="77777777" w:rsidTr="000A1F70">
        <w:trPr>
          <w:cantSplit/>
          <w:trHeight w:val="3318"/>
        </w:trPr>
        <w:tc>
          <w:tcPr>
            <w:tcW w:w="560" w:type="dxa"/>
            <w:vMerge/>
          </w:tcPr>
          <w:p w14:paraId="203A64E7" w14:textId="77777777" w:rsidR="0022741E" w:rsidRPr="00D10274" w:rsidRDefault="0022741E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30" w:type="dxa"/>
            <w:vMerge/>
          </w:tcPr>
          <w:p w14:paraId="7B3DC529" w14:textId="77777777" w:rsidR="0022741E" w:rsidRPr="00D10274" w:rsidRDefault="0022741E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  <w:vMerge/>
          </w:tcPr>
          <w:p w14:paraId="0BC1AE88" w14:textId="77777777" w:rsidR="0022741E" w:rsidRPr="00D10274" w:rsidRDefault="0022741E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  <w:textDirection w:val="btLr"/>
            <w:vAlign w:val="center"/>
          </w:tcPr>
          <w:p w14:paraId="20515BF8" w14:textId="77777777" w:rsidR="0022741E" w:rsidRPr="00FC3BD3" w:rsidRDefault="0022741E" w:rsidP="00FC3BD3">
            <w:pPr>
              <w:ind w:left="57"/>
              <w:rPr>
                <w:rFonts w:ascii="Times New Roman" w:eastAsia="Calibri" w:hAnsi="Times New Roman" w:cs="Times New Roman"/>
                <w:b/>
              </w:rPr>
            </w:pPr>
            <w:r w:rsidRPr="00FC3BD3">
              <w:rPr>
                <w:rFonts w:ascii="Times New Roman" w:eastAsia="+mn-ea" w:hAnsi="Times New Roman" w:cs="Times New Roman"/>
                <w:color w:val="000000"/>
              </w:rPr>
              <w:t>Задания на выбор одного правильного варианта ответа</w:t>
            </w:r>
          </w:p>
        </w:tc>
        <w:tc>
          <w:tcPr>
            <w:tcW w:w="1843" w:type="dxa"/>
            <w:textDirection w:val="btLr"/>
            <w:vAlign w:val="center"/>
          </w:tcPr>
          <w:p w14:paraId="39458164" w14:textId="2EC3A6D1" w:rsidR="0022741E" w:rsidRPr="00FC3BD3" w:rsidRDefault="0022741E" w:rsidP="00FC3BD3">
            <w:pPr>
              <w:spacing w:line="204" w:lineRule="auto"/>
              <w:ind w:left="57"/>
              <w:rPr>
                <w:rFonts w:ascii="Times New Roman" w:eastAsia="Calibri" w:hAnsi="Times New Roman" w:cs="Times New Roman"/>
              </w:rPr>
            </w:pPr>
            <w:r w:rsidRPr="00FC3BD3">
              <w:rPr>
                <w:rFonts w:ascii="Times New Roman" w:eastAsia="+mn-ea" w:hAnsi="Times New Roman" w:cs="Times New Roman"/>
                <w:color w:val="000000"/>
              </w:rPr>
              <w:t>Задания на выбор нескольких вариантов ответов</w:t>
            </w:r>
          </w:p>
        </w:tc>
        <w:tc>
          <w:tcPr>
            <w:tcW w:w="2835" w:type="dxa"/>
          </w:tcPr>
          <w:p w14:paraId="1C560F36" w14:textId="466A9391" w:rsidR="0022741E" w:rsidRPr="00FC3BD3" w:rsidRDefault="0022741E" w:rsidP="000A1F7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3BD3">
              <w:rPr>
                <w:rFonts w:ascii="Times New Roman" w:eastAsia="+mn-ea" w:hAnsi="Times New Roman" w:cs="Times New Roman"/>
                <w:color w:val="000000"/>
              </w:rPr>
              <w:t>Дополнение к контексту / ввод правильного ответа</w:t>
            </w:r>
          </w:p>
        </w:tc>
        <w:tc>
          <w:tcPr>
            <w:tcW w:w="3118" w:type="dxa"/>
          </w:tcPr>
          <w:p w14:paraId="2C9240CB" w14:textId="77777777" w:rsidR="0022741E" w:rsidRPr="00FC3BD3" w:rsidRDefault="0022741E" w:rsidP="000A1F70">
            <w:pPr>
              <w:spacing w:line="192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C3BD3">
              <w:rPr>
                <w:rFonts w:ascii="Times New Roman" w:eastAsia="Calibri" w:hAnsi="Times New Roman" w:cs="Times New Roman"/>
              </w:rPr>
              <w:t>Задания с развернутым ответом</w:t>
            </w:r>
          </w:p>
        </w:tc>
      </w:tr>
      <w:tr w:rsidR="00A726AD" w:rsidRPr="00D10274" w14:paraId="0A4F255A" w14:textId="77777777" w:rsidTr="0097007B">
        <w:trPr>
          <w:cantSplit/>
          <w:trHeight w:val="70"/>
        </w:trPr>
        <w:tc>
          <w:tcPr>
            <w:tcW w:w="560" w:type="dxa"/>
            <w:vMerge/>
          </w:tcPr>
          <w:p w14:paraId="12C69A12" w14:textId="77777777" w:rsidR="00A726AD" w:rsidRPr="00D10274" w:rsidRDefault="00A726AD" w:rsidP="009E752A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bottom w:val="single" w:sz="4" w:space="0" w:color="000000"/>
            </w:tcBorders>
          </w:tcPr>
          <w:p w14:paraId="68116859" w14:textId="77777777" w:rsidR="00A726AD" w:rsidRPr="00D10274" w:rsidRDefault="00A726AD" w:rsidP="00CC479F">
            <w:pPr>
              <w:rPr>
                <w:rStyle w:val="21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</w:tcPr>
          <w:p w14:paraId="7EDD06EE" w14:textId="77777777" w:rsidR="00A726AD" w:rsidRPr="00AE4224" w:rsidRDefault="00A726AD" w:rsidP="00CC4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4" w:type="dxa"/>
            <w:gridSpan w:val="4"/>
          </w:tcPr>
          <w:p w14:paraId="2C3BB9AE" w14:textId="2B4E47A9" w:rsidR="00A726AD" w:rsidRPr="00A726AD" w:rsidRDefault="00A726AD" w:rsidP="00CC479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26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Номера заданий</w:t>
            </w:r>
          </w:p>
        </w:tc>
      </w:tr>
      <w:tr w:rsidR="0022741E" w:rsidRPr="00D10274" w14:paraId="6DB8588C" w14:textId="77777777" w:rsidTr="000F6113">
        <w:trPr>
          <w:cantSplit/>
          <w:trHeight w:val="70"/>
        </w:trPr>
        <w:tc>
          <w:tcPr>
            <w:tcW w:w="560" w:type="dxa"/>
          </w:tcPr>
          <w:p w14:paraId="1A4DE9C9" w14:textId="77777777" w:rsidR="0022741E" w:rsidRPr="00D10274" w:rsidRDefault="0022741E" w:rsidP="0022741E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E795F" w14:textId="6DD0B7BE" w:rsidR="0022741E" w:rsidRPr="00D10274" w:rsidRDefault="0022741E" w:rsidP="002274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0274">
              <w:rPr>
                <w:rStyle w:val="210pt"/>
                <w:rFonts w:ascii="Times New Roman" w:hAnsi="Times New Roman" w:cs="Times New Roman"/>
                <w:sz w:val="24"/>
                <w:szCs w:val="24"/>
              </w:rPr>
              <w:t>Психологическая наука: основные проблемы и перспективы развития</w:t>
            </w:r>
          </w:p>
        </w:tc>
        <w:tc>
          <w:tcPr>
            <w:tcW w:w="963" w:type="dxa"/>
          </w:tcPr>
          <w:p w14:paraId="58530894" w14:textId="01664038" w:rsidR="0022741E" w:rsidRPr="000A1F70" w:rsidRDefault="0022741E" w:rsidP="0022741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A1F70">
              <w:rPr>
                <w:rFonts w:ascii="Times New Roman" w:hAnsi="Times New Roman" w:cs="Times New Roman"/>
              </w:rPr>
              <w:t>ОПК-2</w:t>
            </w:r>
          </w:p>
        </w:tc>
        <w:tc>
          <w:tcPr>
            <w:tcW w:w="1588" w:type="dxa"/>
          </w:tcPr>
          <w:p w14:paraId="07F95A17" w14:textId="77777777" w:rsidR="0022741E" w:rsidRDefault="0022741E" w:rsidP="0022741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01626849" w14:textId="77777777" w:rsidR="0022741E" w:rsidRDefault="0022741E" w:rsidP="0022741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001A8A52" w14:textId="77777777" w:rsidR="0022741E" w:rsidRDefault="0022741E" w:rsidP="0022741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  <w:p w14:paraId="104E3E36" w14:textId="77777777" w:rsidR="0022741E" w:rsidRDefault="0022741E" w:rsidP="0022741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</w:t>
            </w:r>
          </w:p>
          <w:p w14:paraId="38178BCA" w14:textId="77777777" w:rsidR="0022741E" w:rsidRDefault="0022741E" w:rsidP="0022741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</w:t>
            </w:r>
          </w:p>
          <w:p w14:paraId="708F9C63" w14:textId="77777777" w:rsidR="0022741E" w:rsidRDefault="0022741E" w:rsidP="0022741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</w:t>
            </w:r>
          </w:p>
          <w:p w14:paraId="48629A95" w14:textId="61A0CAC4" w:rsidR="0022741E" w:rsidRPr="00D10274" w:rsidRDefault="0022741E" w:rsidP="0022741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14:paraId="38F7E3CA" w14:textId="35D6942D" w:rsidR="0022741E" w:rsidRPr="00D10274" w:rsidRDefault="0022741E" w:rsidP="0022741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35" w:type="dxa"/>
          </w:tcPr>
          <w:p w14:paraId="58F3AA63" w14:textId="77777777" w:rsidR="0022741E" w:rsidRDefault="0022741E" w:rsidP="00BB5290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30</w:t>
            </w:r>
          </w:p>
          <w:p w14:paraId="16DC7029" w14:textId="77777777" w:rsidR="0022741E" w:rsidRDefault="0022741E" w:rsidP="00BB5290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31</w:t>
            </w:r>
          </w:p>
          <w:p w14:paraId="21C7805B" w14:textId="77777777" w:rsidR="0022741E" w:rsidRDefault="0022741E" w:rsidP="00BB5290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32</w:t>
            </w:r>
          </w:p>
          <w:p w14:paraId="76FCE3A1" w14:textId="7D93E405" w:rsidR="0022741E" w:rsidRPr="00D10274" w:rsidRDefault="0022741E" w:rsidP="00BB5290">
            <w:pPr>
              <w:ind w:hanging="10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118" w:type="dxa"/>
          </w:tcPr>
          <w:p w14:paraId="29373C80" w14:textId="77777777" w:rsidR="0022741E" w:rsidRDefault="0022741E" w:rsidP="002274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  <w:p w14:paraId="3CF136A5" w14:textId="77777777" w:rsidR="0022741E" w:rsidRDefault="0022741E" w:rsidP="002274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  <w:p w14:paraId="25594D85" w14:textId="77777777" w:rsidR="0022741E" w:rsidRDefault="0022741E" w:rsidP="002274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  <w:p w14:paraId="53834344" w14:textId="72AE5755" w:rsidR="0022741E" w:rsidRPr="00D10274" w:rsidRDefault="0022741E" w:rsidP="002274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</w:tr>
      <w:tr w:rsidR="0022741E" w:rsidRPr="00D10274" w14:paraId="7AB7CAF6" w14:textId="77777777" w:rsidTr="000F6113">
        <w:trPr>
          <w:cantSplit/>
          <w:trHeight w:val="163"/>
        </w:trPr>
        <w:tc>
          <w:tcPr>
            <w:tcW w:w="560" w:type="dxa"/>
          </w:tcPr>
          <w:p w14:paraId="5429F2B0" w14:textId="77777777" w:rsidR="0022741E" w:rsidRPr="00D10274" w:rsidRDefault="0022741E" w:rsidP="0022741E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027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01F47" w14:textId="558F2AC1" w:rsidR="0022741E" w:rsidRPr="00D10274" w:rsidRDefault="0022741E" w:rsidP="002274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0274">
              <w:rPr>
                <w:rStyle w:val="212pt"/>
                <w:rFonts w:eastAsia="Calibri"/>
              </w:rPr>
              <w:t>Психология как профессия. Сферы и виды практической деятельности психолога</w:t>
            </w:r>
          </w:p>
        </w:tc>
        <w:tc>
          <w:tcPr>
            <w:tcW w:w="963" w:type="dxa"/>
          </w:tcPr>
          <w:p w14:paraId="36306CA9" w14:textId="6E3113BF" w:rsidR="0022741E" w:rsidRPr="000A1F70" w:rsidRDefault="0022741E" w:rsidP="0022741E">
            <w:pPr>
              <w:rPr>
                <w:rFonts w:ascii="Times New Roman" w:eastAsia="Calibri" w:hAnsi="Times New Roman" w:cs="Times New Roman"/>
              </w:rPr>
            </w:pPr>
            <w:r w:rsidRPr="000A1F70">
              <w:rPr>
                <w:rFonts w:ascii="Times New Roman" w:hAnsi="Times New Roman" w:cs="Times New Roman"/>
              </w:rPr>
              <w:t>ОПК-2</w:t>
            </w:r>
          </w:p>
        </w:tc>
        <w:tc>
          <w:tcPr>
            <w:tcW w:w="1588" w:type="dxa"/>
          </w:tcPr>
          <w:p w14:paraId="733408D4" w14:textId="77777777" w:rsidR="0022741E" w:rsidRDefault="0022741E" w:rsidP="0022741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8</w:t>
            </w:r>
          </w:p>
          <w:p w14:paraId="0FD3CB69" w14:textId="77777777" w:rsidR="0022741E" w:rsidRDefault="0022741E" w:rsidP="0022741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9</w:t>
            </w:r>
          </w:p>
          <w:p w14:paraId="1794053B" w14:textId="77777777" w:rsidR="0022741E" w:rsidRDefault="0022741E" w:rsidP="0022741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10</w:t>
            </w:r>
          </w:p>
          <w:p w14:paraId="30CFE4DE" w14:textId="77777777" w:rsidR="0022741E" w:rsidRDefault="0022741E" w:rsidP="0022741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11</w:t>
            </w:r>
          </w:p>
          <w:p w14:paraId="35812B94" w14:textId="77777777" w:rsidR="0022741E" w:rsidRDefault="0022741E" w:rsidP="0022741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12</w:t>
            </w:r>
          </w:p>
          <w:p w14:paraId="7ED41B05" w14:textId="7B9F9E19" w:rsidR="0022741E" w:rsidRPr="00D10274" w:rsidRDefault="0022741E" w:rsidP="0022741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</w:tcPr>
          <w:p w14:paraId="4E66BE16" w14:textId="1EA097F8" w:rsidR="0022741E" w:rsidRPr="00D10274" w:rsidRDefault="0022741E" w:rsidP="0022741E">
            <w:pPr>
              <w:ind w:left="57" w:hanging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835" w:type="dxa"/>
          </w:tcPr>
          <w:p w14:paraId="2D9F802A" w14:textId="77777777" w:rsidR="0022741E" w:rsidRDefault="0022741E" w:rsidP="0022741E">
            <w:pPr>
              <w:ind w:left="57" w:hanging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34</w:t>
            </w:r>
          </w:p>
          <w:p w14:paraId="5B0497E8" w14:textId="77777777" w:rsidR="0022741E" w:rsidRDefault="0022741E" w:rsidP="0022741E">
            <w:pPr>
              <w:ind w:left="57" w:hanging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35</w:t>
            </w:r>
          </w:p>
          <w:p w14:paraId="5A449884" w14:textId="77777777" w:rsidR="0022741E" w:rsidRDefault="0022741E" w:rsidP="0022741E">
            <w:pPr>
              <w:ind w:left="57" w:hanging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36</w:t>
            </w:r>
          </w:p>
          <w:p w14:paraId="5697247D" w14:textId="149BD5C0" w:rsidR="0022741E" w:rsidRPr="00D10274" w:rsidRDefault="0022741E" w:rsidP="002274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118" w:type="dxa"/>
          </w:tcPr>
          <w:p w14:paraId="181E8F7D" w14:textId="77777777" w:rsidR="0022741E" w:rsidRDefault="0022741E" w:rsidP="002274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  <w:p w14:paraId="68BAE221" w14:textId="77777777" w:rsidR="0022741E" w:rsidRDefault="0022741E" w:rsidP="002274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  <w:p w14:paraId="13D8AED5" w14:textId="16983877" w:rsidR="0022741E" w:rsidRPr="00D10274" w:rsidRDefault="0022741E" w:rsidP="002274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</w:tr>
      <w:tr w:rsidR="0022741E" w:rsidRPr="00D10274" w14:paraId="22CE72E6" w14:textId="77777777" w:rsidTr="000F6113">
        <w:trPr>
          <w:cantSplit/>
          <w:trHeight w:val="163"/>
        </w:trPr>
        <w:tc>
          <w:tcPr>
            <w:tcW w:w="560" w:type="dxa"/>
          </w:tcPr>
          <w:p w14:paraId="77F2384C" w14:textId="77777777" w:rsidR="0022741E" w:rsidRPr="00D10274" w:rsidRDefault="0022741E" w:rsidP="0022741E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027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6C268" w14:textId="7CC32675" w:rsidR="0022741E" w:rsidRPr="00D10274" w:rsidRDefault="0022741E" w:rsidP="002274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0274">
              <w:rPr>
                <w:rStyle w:val="212pt"/>
                <w:rFonts w:eastAsia="Calibri"/>
              </w:rPr>
              <w:t>Роль юридической психологии в общей системе психологической деятельности</w:t>
            </w:r>
          </w:p>
        </w:tc>
        <w:tc>
          <w:tcPr>
            <w:tcW w:w="963" w:type="dxa"/>
          </w:tcPr>
          <w:p w14:paraId="5B3CE0ED" w14:textId="1EA85686" w:rsidR="0022741E" w:rsidRPr="000A1F70" w:rsidRDefault="0022741E" w:rsidP="0022741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A1F70">
              <w:rPr>
                <w:rFonts w:ascii="Times New Roman" w:hAnsi="Times New Roman" w:cs="Times New Roman"/>
              </w:rPr>
              <w:t>ОПК-2</w:t>
            </w:r>
          </w:p>
        </w:tc>
        <w:tc>
          <w:tcPr>
            <w:tcW w:w="1588" w:type="dxa"/>
          </w:tcPr>
          <w:p w14:paraId="4D18C2F1" w14:textId="77777777" w:rsidR="0022741E" w:rsidRDefault="0022741E" w:rsidP="0022741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14</w:t>
            </w:r>
          </w:p>
          <w:p w14:paraId="385AAC2F" w14:textId="30FF4C24" w:rsidR="0022741E" w:rsidRPr="00D10274" w:rsidRDefault="0022741E" w:rsidP="0022741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14:paraId="6B0CB00E" w14:textId="527D0DE5" w:rsidR="0022741E" w:rsidRPr="00D10274" w:rsidRDefault="0022741E" w:rsidP="002274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35" w:type="dxa"/>
          </w:tcPr>
          <w:p w14:paraId="60CAF6DB" w14:textId="3963D967" w:rsidR="0022741E" w:rsidRPr="00D10274" w:rsidRDefault="0022741E" w:rsidP="002274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118" w:type="dxa"/>
          </w:tcPr>
          <w:p w14:paraId="3FB46D11" w14:textId="77777777" w:rsidR="0022741E" w:rsidRDefault="0022741E" w:rsidP="002274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  <w:p w14:paraId="39D1058B" w14:textId="06107064" w:rsidR="0022741E" w:rsidRPr="00D10274" w:rsidRDefault="0022741E" w:rsidP="002274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</w:tr>
      <w:tr w:rsidR="0022741E" w:rsidRPr="00D10274" w14:paraId="7044277E" w14:textId="77777777" w:rsidTr="000F6113">
        <w:trPr>
          <w:cantSplit/>
          <w:trHeight w:val="163"/>
        </w:trPr>
        <w:tc>
          <w:tcPr>
            <w:tcW w:w="560" w:type="dxa"/>
          </w:tcPr>
          <w:p w14:paraId="651AAD61" w14:textId="77777777" w:rsidR="0022741E" w:rsidRPr="00D10274" w:rsidRDefault="0022741E" w:rsidP="0022741E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A5B8C" w14:textId="7F56DF77" w:rsidR="0022741E" w:rsidRPr="00D10274" w:rsidRDefault="0022741E" w:rsidP="002274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0274">
              <w:rPr>
                <w:rStyle w:val="212pt"/>
                <w:rFonts w:eastAsia="Calibri"/>
              </w:rPr>
              <w:t>Требования к профессиональным и личностным качествам психолога</w:t>
            </w:r>
          </w:p>
        </w:tc>
        <w:tc>
          <w:tcPr>
            <w:tcW w:w="963" w:type="dxa"/>
          </w:tcPr>
          <w:p w14:paraId="3016E69F" w14:textId="1E88E663" w:rsidR="0022741E" w:rsidRPr="000A1F70" w:rsidRDefault="0022741E" w:rsidP="0022741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A1F70">
              <w:rPr>
                <w:rFonts w:ascii="Times New Roman" w:hAnsi="Times New Roman" w:cs="Times New Roman"/>
              </w:rPr>
              <w:t>ОПК-2</w:t>
            </w:r>
          </w:p>
        </w:tc>
        <w:tc>
          <w:tcPr>
            <w:tcW w:w="1588" w:type="dxa"/>
          </w:tcPr>
          <w:p w14:paraId="1B081626" w14:textId="77777777" w:rsidR="0022741E" w:rsidRDefault="0022741E" w:rsidP="0022741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16</w:t>
            </w:r>
          </w:p>
          <w:p w14:paraId="27A5476A" w14:textId="77777777" w:rsidR="0022741E" w:rsidRDefault="0022741E" w:rsidP="0022741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17</w:t>
            </w:r>
          </w:p>
          <w:p w14:paraId="552E9D8E" w14:textId="77777777" w:rsidR="0022741E" w:rsidRDefault="0022741E" w:rsidP="0022741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18</w:t>
            </w:r>
          </w:p>
          <w:p w14:paraId="39ACBE01" w14:textId="7AB036AE" w:rsidR="0022741E" w:rsidRPr="00D10274" w:rsidRDefault="0022741E" w:rsidP="0022741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843" w:type="dxa"/>
          </w:tcPr>
          <w:p w14:paraId="70026711" w14:textId="1E8D80DE" w:rsidR="0022741E" w:rsidRPr="00D10274" w:rsidRDefault="0022741E" w:rsidP="002274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35" w:type="dxa"/>
          </w:tcPr>
          <w:p w14:paraId="4698162A" w14:textId="2F01080E" w:rsidR="0022741E" w:rsidRDefault="0022741E" w:rsidP="002274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39</w:t>
            </w:r>
          </w:p>
          <w:p w14:paraId="2738FAC0" w14:textId="5397299D" w:rsidR="0022741E" w:rsidRPr="00D10274" w:rsidRDefault="0022741E" w:rsidP="002274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118" w:type="dxa"/>
          </w:tcPr>
          <w:p w14:paraId="2AE12E9A" w14:textId="77777777" w:rsidR="0022741E" w:rsidRDefault="0022741E" w:rsidP="002274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  <w:p w14:paraId="20EAF19F" w14:textId="5BDC3B70" w:rsidR="0022741E" w:rsidRPr="00D10274" w:rsidRDefault="0022741E" w:rsidP="002274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</w:tr>
      <w:tr w:rsidR="0022741E" w:rsidRPr="00D10274" w14:paraId="27D7EE51" w14:textId="77777777" w:rsidTr="000F6113">
        <w:trPr>
          <w:cantSplit/>
          <w:trHeight w:val="163"/>
        </w:trPr>
        <w:tc>
          <w:tcPr>
            <w:tcW w:w="560" w:type="dxa"/>
          </w:tcPr>
          <w:p w14:paraId="01ABF899" w14:textId="77777777" w:rsidR="0022741E" w:rsidRPr="00D10274" w:rsidRDefault="0022741E" w:rsidP="0022741E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CC7BF" w14:textId="10CCF91C" w:rsidR="0022741E" w:rsidRPr="00D10274" w:rsidRDefault="0022741E" w:rsidP="002274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0274">
              <w:rPr>
                <w:rStyle w:val="212pt"/>
                <w:rFonts w:eastAsia="Calibri"/>
              </w:rPr>
              <w:t>Отечественный и зарубежный опыт подготовки психологов</w:t>
            </w:r>
          </w:p>
        </w:tc>
        <w:tc>
          <w:tcPr>
            <w:tcW w:w="963" w:type="dxa"/>
          </w:tcPr>
          <w:p w14:paraId="1137ACC7" w14:textId="43651609" w:rsidR="0022741E" w:rsidRPr="000A1F70" w:rsidRDefault="0022741E" w:rsidP="0022741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A1F70">
              <w:rPr>
                <w:rFonts w:ascii="Times New Roman" w:hAnsi="Times New Roman" w:cs="Times New Roman"/>
              </w:rPr>
              <w:t>ОПК-2</w:t>
            </w:r>
          </w:p>
        </w:tc>
        <w:tc>
          <w:tcPr>
            <w:tcW w:w="1588" w:type="dxa"/>
          </w:tcPr>
          <w:p w14:paraId="230088FB" w14:textId="77777777" w:rsidR="0022741E" w:rsidRDefault="0022741E" w:rsidP="0022741E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20</w:t>
            </w:r>
          </w:p>
          <w:p w14:paraId="67824DB3" w14:textId="453BD253" w:rsidR="0022741E" w:rsidRPr="00D10274" w:rsidRDefault="0022741E" w:rsidP="0022741E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843" w:type="dxa"/>
          </w:tcPr>
          <w:p w14:paraId="673FE512" w14:textId="77777777" w:rsidR="0022741E" w:rsidRDefault="0022741E" w:rsidP="002274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26</w:t>
            </w:r>
          </w:p>
          <w:p w14:paraId="1943E0BF" w14:textId="77777777" w:rsidR="0022741E" w:rsidRDefault="0022741E" w:rsidP="002274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27</w:t>
            </w:r>
          </w:p>
          <w:p w14:paraId="5C11C6DE" w14:textId="77777777" w:rsidR="0022741E" w:rsidRDefault="0022741E" w:rsidP="002274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28</w:t>
            </w:r>
          </w:p>
          <w:p w14:paraId="2A199DD8" w14:textId="3107176E" w:rsidR="0022741E" w:rsidRPr="00D10274" w:rsidRDefault="0022741E" w:rsidP="002274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835" w:type="dxa"/>
          </w:tcPr>
          <w:p w14:paraId="33C92EA7" w14:textId="69245C80" w:rsidR="0022741E" w:rsidRPr="00D10274" w:rsidRDefault="0022741E" w:rsidP="002274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118" w:type="dxa"/>
          </w:tcPr>
          <w:p w14:paraId="670437A7" w14:textId="5FCAECF4" w:rsidR="0022741E" w:rsidRPr="00D10274" w:rsidRDefault="0022741E" w:rsidP="002274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</w:tr>
    </w:tbl>
    <w:p w14:paraId="281C49B8" w14:textId="77777777" w:rsidR="00A16DCF" w:rsidRPr="00B33159" w:rsidRDefault="00A16DCF" w:rsidP="00A16DCF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6275E50D" w14:textId="21816666" w:rsidR="008D2188" w:rsidRPr="008D2188" w:rsidRDefault="008D2188" w:rsidP="008D2188">
      <w:pPr>
        <w:tabs>
          <w:tab w:val="left" w:pos="3630"/>
        </w:tabs>
        <w:sectPr w:rsidR="008D2188" w:rsidRPr="008D2188" w:rsidSect="00250F9D"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7037A3D9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6A346B">
        <w:rPr>
          <w:rFonts w:ascii="Times New Roman" w:eastAsia="+mn-ea" w:hAnsi="Times New Roman" w:cs="Times New Roman"/>
          <w:b/>
          <w:color w:val="000000"/>
        </w:rPr>
        <w:t>ЗАДАНИЯ ЗАКРЫТОГО ТИПА НА ВЫБОР ОДНОГО ПРАВИЛЬНОГО ВАРИАНТА ОТВЕТА</w:t>
      </w:r>
    </w:p>
    <w:p w14:paraId="03C44911" w14:textId="77777777" w:rsidR="00276D42" w:rsidRPr="00276D42" w:rsidRDefault="00276D42" w:rsidP="00276D42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  <w:sz w:val="24"/>
          <w:szCs w:val="24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969"/>
        <w:gridCol w:w="7375"/>
        <w:gridCol w:w="1000"/>
      </w:tblGrid>
      <w:tr w:rsidR="00276D42" w:rsidRPr="00276D42" w14:paraId="1648B6CA" w14:textId="77777777" w:rsidTr="00F61E54">
        <w:trPr>
          <w:cantSplit/>
          <w:trHeight w:val="1375"/>
        </w:trPr>
        <w:tc>
          <w:tcPr>
            <w:tcW w:w="969" w:type="dxa"/>
            <w:textDirection w:val="btLr"/>
          </w:tcPr>
          <w:p w14:paraId="1C33C63A" w14:textId="77777777" w:rsidR="00276D42" w:rsidRPr="00276D42" w:rsidRDefault="00276D42" w:rsidP="00276D42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76D4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094869A1" w14:textId="77777777" w:rsidR="00276D42" w:rsidRPr="00276D42" w:rsidRDefault="00276D42" w:rsidP="00276D42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</w:rPr>
            </w:pPr>
            <w:r w:rsidRPr="00276D4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375" w:type="dxa"/>
            <w:vAlign w:val="center"/>
          </w:tcPr>
          <w:p w14:paraId="3A08EEB3" w14:textId="77777777" w:rsidR="00276D42" w:rsidRPr="00276D42" w:rsidRDefault="00276D42" w:rsidP="00276D42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76D42">
              <w:rPr>
                <w:rFonts w:ascii="Times New Roman" w:eastAsia="Calibri" w:hAnsi="Times New Roman" w:cs="Times New Roman"/>
                <w:b/>
              </w:rPr>
              <w:t>Формулировка задания</w:t>
            </w:r>
          </w:p>
        </w:tc>
        <w:tc>
          <w:tcPr>
            <w:tcW w:w="1000" w:type="dxa"/>
            <w:vAlign w:val="center"/>
          </w:tcPr>
          <w:p w14:paraId="03BA1F20" w14:textId="77777777" w:rsidR="00276D42" w:rsidRPr="00276D42" w:rsidRDefault="00276D42" w:rsidP="00276D42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76D42">
              <w:rPr>
                <w:rFonts w:ascii="Times New Roman" w:eastAsia="Calibri" w:hAnsi="Times New Roman" w:cs="Times New Roman"/>
                <w:b/>
              </w:rPr>
              <w:t>Ключ</w:t>
            </w:r>
          </w:p>
        </w:tc>
      </w:tr>
      <w:tr w:rsidR="00276D42" w:rsidRPr="00276D42" w14:paraId="541FAFCC" w14:textId="77777777" w:rsidTr="00F61E54">
        <w:tc>
          <w:tcPr>
            <w:tcW w:w="9344" w:type="dxa"/>
            <w:gridSpan w:val="3"/>
            <w:shd w:val="clear" w:color="auto" w:fill="F2F2F2"/>
          </w:tcPr>
          <w:p w14:paraId="7E9924A4" w14:textId="77777777" w:rsidR="00276D42" w:rsidRPr="00276D42" w:rsidRDefault="00276D42" w:rsidP="00276D4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 w:rsidRPr="00276D42">
              <w:rPr>
                <w:rFonts w:ascii="Times New Roman" w:hAnsi="Times New Roman" w:cs="Times New Roman"/>
                <w:b/>
              </w:rPr>
              <w:t>Тема 1. Психологическая наука: основные проблемы и перспективы развития</w:t>
            </w:r>
          </w:p>
        </w:tc>
      </w:tr>
      <w:tr w:rsidR="00276D42" w:rsidRPr="00276D42" w14:paraId="4A278724" w14:textId="77777777" w:rsidTr="0097007B">
        <w:trPr>
          <w:trHeight w:val="1683"/>
        </w:trPr>
        <w:tc>
          <w:tcPr>
            <w:tcW w:w="969" w:type="dxa"/>
          </w:tcPr>
          <w:p w14:paraId="5EA807A3" w14:textId="5AF0107A" w:rsidR="00276D42" w:rsidRPr="00276D42" w:rsidRDefault="00DE2F07" w:rsidP="00276D4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E368E">
              <w:rPr>
                <w:rFonts w:ascii="Times New Roman" w:hAnsi="Times New Roman" w:cs="Times New Roman"/>
              </w:rPr>
              <w:t>.</w:t>
            </w:r>
          </w:p>
          <w:p w14:paraId="6F39F2F2" w14:textId="4FC1BC20" w:rsidR="00276D42" w:rsidRPr="00276D42" w:rsidRDefault="00FC2D3E" w:rsidP="00276D4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E368E" w:rsidRPr="008E368E"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7375" w:type="dxa"/>
          </w:tcPr>
          <w:p w14:paraId="1D2A1BFC" w14:textId="77777777" w:rsidR="00276D42" w:rsidRPr="001130F6" w:rsidRDefault="00276D42" w:rsidP="00276D42">
            <w:pPr>
              <w:spacing w:before="120"/>
              <w:contextualSpacing/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1130F6">
              <w:rPr>
                <w:rFonts w:ascii="Times New Roman" w:eastAsia="Calibri" w:hAnsi="Times New Roman" w:cs="Times New Roman"/>
                <w:b/>
              </w:rPr>
              <w:t>Выберите один правильный вариант ответа</w:t>
            </w:r>
          </w:p>
          <w:p w14:paraId="738065F0" w14:textId="7E5DE1B9" w:rsidR="00276D42" w:rsidRPr="001130F6" w:rsidRDefault="003D4314" w:rsidP="00276D42">
            <w:pPr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hAnsi="Times New Roman" w:cs="Times New Roman"/>
                <w:kern w:val="3"/>
                <w:lang w:eastAsia="ru-RU"/>
              </w:rPr>
            </w:pPr>
            <w:r w:rsidRPr="001130F6">
              <w:rPr>
                <w:rFonts w:ascii="Times New Roman" w:hAnsi="Times New Roman" w:cs="Times New Roman"/>
                <w:kern w:val="3"/>
                <w:lang w:eastAsia="ru-RU"/>
              </w:rPr>
              <w:t>Психология</w:t>
            </w:r>
            <w:r w:rsidR="00276D42" w:rsidRPr="001130F6">
              <w:rPr>
                <w:rFonts w:ascii="Times New Roman" w:hAnsi="Times New Roman" w:cs="Times New Roman"/>
                <w:kern w:val="3"/>
                <w:lang w:eastAsia="ru-RU"/>
              </w:rPr>
              <w:t xml:space="preserve"> в</w:t>
            </w:r>
            <w:r w:rsidR="0097007B" w:rsidRPr="001130F6">
              <w:rPr>
                <w:rFonts w:ascii="Times New Roman" w:hAnsi="Times New Roman" w:cs="Times New Roman"/>
                <w:kern w:val="3"/>
                <w:lang w:eastAsia="ru-RU"/>
              </w:rPr>
              <w:t xml:space="preserve"> переводе с греческого означает:</w:t>
            </w:r>
          </w:p>
          <w:p w14:paraId="1FD3AEC3" w14:textId="06566012" w:rsidR="00276D42" w:rsidRPr="001130F6" w:rsidRDefault="000A1F70" w:rsidP="009E752A">
            <w:pPr>
              <w:numPr>
                <w:ilvl w:val="0"/>
                <w:numId w:val="7"/>
              </w:numPr>
              <w:suppressAutoHyphens/>
              <w:autoSpaceDN w:val="0"/>
              <w:ind w:left="339" w:hanging="339"/>
              <w:contextualSpacing/>
              <w:jc w:val="both"/>
              <w:textAlignment w:val="baseline"/>
              <w:rPr>
                <w:rFonts w:ascii="Times New Roman" w:hAnsi="Times New Roman" w:cs="Times New Roman"/>
                <w:kern w:val="3"/>
                <w:lang w:eastAsia="ru-RU"/>
              </w:rPr>
            </w:pPr>
            <w:r>
              <w:rPr>
                <w:rFonts w:ascii="Times New Roman" w:hAnsi="Times New Roman" w:cs="Times New Roman"/>
                <w:kern w:val="3"/>
                <w:lang w:eastAsia="ru-RU"/>
              </w:rPr>
              <w:t>Н</w:t>
            </w:r>
            <w:r w:rsidR="00276D42" w:rsidRPr="001130F6">
              <w:rPr>
                <w:rFonts w:ascii="Times New Roman" w:hAnsi="Times New Roman" w:cs="Times New Roman"/>
                <w:kern w:val="3"/>
                <w:lang w:eastAsia="ru-RU"/>
              </w:rPr>
              <w:t>аука о сознании</w:t>
            </w:r>
          </w:p>
          <w:p w14:paraId="16E42B03" w14:textId="5C4CEA17" w:rsidR="00276D42" w:rsidRPr="001130F6" w:rsidRDefault="000A1F70" w:rsidP="009E752A">
            <w:pPr>
              <w:numPr>
                <w:ilvl w:val="0"/>
                <w:numId w:val="7"/>
              </w:numPr>
              <w:suppressAutoHyphens/>
              <w:autoSpaceDN w:val="0"/>
              <w:ind w:left="339" w:hanging="339"/>
              <w:contextualSpacing/>
              <w:jc w:val="both"/>
              <w:textAlignment w:val="baseline"/>
              <w:rPr>
                <w:rFonts w:ascii="Times New Roman" w:hAnsi="Times New Roman" w:cs="Times New Roman"/>
                <w:kern w:val="3"/>
                <w:lang w:eastAsia="ru-RU"/>
              </w:rPr>
            </w:pPr>
            <w:r>
              <w:rPr>
                <w:rFonts w:ascii="Times New Roman" w:hAnsi="Times New Roman" w:cs="Times New Roman"/>
                <w:kern w:val="3"/>
                <w:lang w:eastAsia="ru-RU"/>
              </w:rPr>
              <w:t>Н</w:t>
            </w:r>
            <w:r w:rsidR="00276D42" w:rsidRPr="001130F6">
              <w:rPr>
                <w:rFonts w:ascii="Times New Roman" w:hAnsi="Times New Roman" w:cs="Times New Roman"/>
                <w:kern w:val="3"/>
                <w:lang w:eastAsia="ru-RU"/>
              </w:rPr>
              <w:t>аука о душе</w:t>
            </w:r>
          </w:p>
          <w:p w14:paraId="4A52C018" w14:textId="134911E7" w:rsidR="00276D42" w:rsidRPr="001130F6" w:rsidRDefault="000A1F70" w:rsidP="009E752A">
            <w:pPr>
              <w:numPr>
                <w:ilvl w:val="0"/>
                <w:numId w:val="7"/>
              </w:numPr>
              <w:suppressAutoHyphens/>
              <w:autoSpaceDN w:val="0"/>
              <w:ind w:left="339" w:hanging="339"/>
              <w:contextualSpacing/>
              <w:jc w:val="both"/>
              <w:textAlignment w:val="baseline"/>
              <w:rPr>
                <w:rFonts w:ascii="Times New Roman" w:hAnsi="Times New Roman" w:cs="Times New Roman"/>
                <w:kern w:val="3"/>
                <w:lang w:eastAsia="ru-RU"/>
              </w:rPr>
            </w:pPr>
            <w:r>
              <w:rPr>
                <w:rFonts w:ascii="Times New Roman" w:hAnsi="Times New Roman" w:cs="Times New Roman"/>
                <w:kern w:val="3"/>
                <w:lang w:eastAsia="ru-RU"/>
              </w:rPr>
              <w:t>Н</w:t>
            </w:r>
            <w:r w:rsidR="00276D42" w:rsidRPr="001130F6">
              <w:rPr>
                <w:rFonts w:ascii="Times New Roman" w:hAnsi="Times New Roman" w:cs="Times New Roman"/>
                <w:kern w:val="3"/>
                <w:lang w:eastAsia="ru-RU"/>
              </w:rPr>
              <w:t>аука о поведении</w:t>
            </w:r>
          </w:p>
          <w:p w14:paraId="16C886B5" w14:textId="6A868DC3" w:rsidR="00276D42" w:rsidRPr="001130F6" w:rsidRDefault="000A1F70" w:rsidP="009E752A">
            <w:pPr>
              <w:numPr>
                <w:ilvl w:val="0"/>
                <w:numId w:val="7"/>
              </w:numPr>
              <w:suppressAutoHyphens/>
              <w:autoSpaceDN w:val="0"/>
              <w:ind w:left="339" w:hanging="339"/>
              <w:contextualSpacing/>
              <w:jc w:val="both"/>
              <w:textAlignment w:val="baseline"/>
              <w:rPr>
                <w:rFonts w:ascii="Times New Roman" w:hAnsi="Times New Roman" w:cs="Times New Roman"/>
                <w:kern w:val="3"/>
                <w:lang w:eastAsia="ru-RU"/>
              </w:rPr>
            </w:pPr>
            <w:r>
              <w:rPr>
                <w:rFonts w:ascii="Times New Roman" w:hAnsi="Times New Roman" w:cs="Times New Roman"/>
                <w:kern w:val="3"/>
                <w:lang w:eastAsia="ru-RU"/>
              </w:rPr>
              <w:t>Л</w:t>
            </w:r>
            <w:r w:rsidR="00276D42" w:rsidRPr="001130F6">
              <w:rPr>
                <w:rFonts w:ascii="Times New Roman" w:hAnsi="Times New Roman" w:cs="Times New Roman"/>
                <w:kern w:val="3"/>
                <w:lang w:eastAsia="ru-RU"/>
              </w:rPr>
              <w:t>юбовь к мудрости</w:t>
            </w:r>
          </w:p>
        </w:tc>
        <w:tc>
          <w:tcPr>
            <w:tcW w:w="1000" w:type="dxa"/>
          </w:tcPr>
          <w:p w14:paraId="25E480A2" w14:textId="77777777" w:rsidR="00276D42" w:rsidRPr="00276D42" w:rsidRDefault="00276D42" w:rsidP="00276D42">
            <w:pPr>
              <w:shd w:val="clear" w:color="auto" w:fill="FFFFFF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76D4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276D42" w:rsidRPr="00276D42" w14:paraId="3C068EBF" w14:textId="77777777" w:rsidTr="00F61E54">
        <w:tc>
          <w:tcPr>
            <w:tcW w:w="969" w:type="dxa"/>
          </w:tcPr>
          <w:p w14:paraId="69784412" w14:textId="26774698" w:rsidR="00276D42" w:rsidRPr="00276D42" w:rsidRDefault="00DE2F07" w:rsidP="00276D42">
            <w:pPr>
              <w:rPr>
                <w:rFonts w:ascii="Times New Roman" w:eastAsia="+mn-ea" w:hAnsi="Times New Roman" w:cs="Times New Roman"/>
              </w:rPr>
            </w:pPr>
            <w:bookmarkStart w:id="3" w:name="_Hlk152677525"/>
            <w:r>
              <w:rPr>
                <w:rFonts w:ascii="Times New Roman" w:eastAsia="+mn-ea" w:hAnsi="Times New Roman" w:cs="Times New Roman"/>
              </w:rPr>
              <w:t>2</w:t>
            </w:r>
            <w:r w:rsidR="008E368E">
              <w:rPr>
                <w:rFonts w:ascii="Times New Roman" w:eastAsia="+mn-ea" w:hAnsi="Times New Roman" w:cs="Times New Roman"/>
              </w:rPr>
              <w:t>.</w:t>
            </w:r>
          </w:p>
          <w:p w14:paraId="45D85821" w14:textId="568074B6" w:rsidR="00276D42" w:rsidRPr="00276D42" w:rsidRDefault="00FC2D3E" w:rsidP="00276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E368E" w:rsidRPr="008E368E"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7375" w:type="dxa"/>
          </w:tcPr>
          <w:p w14:paraId="17B9D1EB" w14:textId="77777777" w:rsidR="00276D42" w:rsidRPr="001130F6" w:rsidRDefault="00276D42" w:rsidP="00276D42">
            <w:pPr>
              <w:tabs>
                <w:tab w:val="left" w:pos="301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1130F6">
              <w:rPr>
                <w:rFonts w:ascii="Times New Roman" w:eastAsia="Calibri" w:hAnsi="Times New Roman" w:cs="Times New Roman"/>
                <w:b/>
              </w:rPr>
              <w:t>Выберите один правильный вариант ответа</w:t>
            </w:r>
          </w:p>
          <w:p w14:paraId="4EB6D560" w14:textId="061DA267" w:rsidR="00276D42" w:rsidRPr="001130F6" w:rsidRDefault="00276D42" w:rsidP="00276D42">
            <w:pPr>
              <w:tabs>
                <w:tab w:val="left" w:pos="1134"/>
                <w:tab w:val="left" w:pos="8505"/>
              </w:tabs>
              <w:ind w:left="6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130F6">
              <w:rPr>
                <w:rFonts w:ascii="Times New Roman" w:eastAsia="Calibri" w:hAnsi="Times New Roman" w:cs="Times New Roman"/>
                <w:lang w:eastAsia="ru-RU"/>
              </w:rPr>
              <w:t>Первая экспериментальная психологи</w:t>
            </w:r>
            <w:r w:rsidR="0097007B" w:rsidRPr="001130F6">
              <w:rPr>
                <w:rFonts w:ascii="Times New Roman" w:eastAsia="Calibri" w:hAnsi="Times New Roman" w:cs="Times New Roman"/>
                <w:lang w:eastAsia="ru-RU"/>
              </w:rPr>
              <w:t>ческая лаборатория была создана</w:t>
            </w:r>
          </w:p>
          <w:p w14:paraId="572495C5" w14:textId="77777777" w:rsidR="00276D42" w:rsidRPr="001130F6" w:rsidRDefault="00276D42" w:rsidP="009E752A">
            <w:pPr>
              <w:numPr>
                <w:ilvl w:val="2"/>
                <w:numId w:val="8"/>
              </w:numPr>
              <w:tabs>
                <w:tab w:val="left" w:pos="714"/>
                <w:tab w:val="left" w:pos="8505"/>
              </w:tabs>
              <w:ind w:left="339" w:hanging="142"/>
              <w:rPr>
                <w:rFonts w:ascii="Times New Roman" w:eastAsia="Calibri" w:hAnsi="Times New Roman" w:cs="Times New Roman"/>
                <w:lang w:eastAsia="ru-RU"/>
              </w:rPr>
            </w:pPr>
            <w:r w:rsidRPr="001130F6">
              <w:rPr>
                <w:rFonts w:ascii="Times New Roman" w:eastAsia="Calibri" w:hAnsi="Times New Roman" w:cs="Times New Roman"/>
                <w:lang w:eastAsia="ru-RU"/>
              </w:rPr>
              <w:t>Скиннером Б.</w:t>
            </w:r>
          </w:p>
          <w:p w14:paraId="319294DD" w14:textId="77777777" w:rsidR="00276D42" w:rsidRPr="001130F6" w:rsidRDefault="00276D42" w:rsidP="009E752A">
            <w:pPr>
              <w:numPr>
                <w:ilvl w:val="2"/>
                <w:numId w:val="8"/>
              </w:numPr>
              <w:tabs>
                <w:tab w:val="left" w:pos="714"/>
                <w:tab w:val="left" w:pos="8505"/>
              </w:tabs>
              <w:ind w:left="339" w:hanging="142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130F6">
              <w:rPr>
                <w:rFonts w:ascii="Times New Roman" w:eastAsia="Calibri" w:hAnsi="Times New Roman" w:cs="Times New Roman"/>
                <w:lang w:eastAsia="ru-RU"/>
              </w:rPr>
              <w:t>Фрейдом З.</w:t>
            </w:r>
          </w:p>
          <w:p w14:paraId="5F65A425" w14:textId="77777777" w:rsidR="00276D42" w:rsidRPr="001130F6" w:rsidRDefault="00276D42" w:rsidP="009E752A">
            <w:pPr>
              <w:numPr>
                <w:ilvl w:val="2"/>
                <w:numId w:val="8"/>
              </w:numPr>
              <w:tabs>
                <w:tab w:val="left" w:pos="714"/>
                <w:tab w:val="left" w:pos="8505"/>
              </w:tabs>
              <w:ind w:left="339" w:hanging="142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130F6">
              <w:rPr>
                <w:rFonts w:ascii="Times New Roman" w:eastAsia="Calibri" w:hAnsi="Times New Roman" w:cs="Times New Roman"/>
                <w:lang w:eastAsia="ru-RU"/>
              </w:rPr>
              <w:t>Вундтом В.</w:t>
            </w:r>
          </w:p>
          <w:p w14:paraId="7C7484FC" w14:textId="4739A9DD" w:rsidR="00276D42" w:rsidRPr="001130F6" w:rsidRDefault="00276D42" w:rsidP="009E752A">
            <w:pPr>
              <w:numPr>
                <w:ilvl w:val="2"/>
                <w:numId w:val="8"/>
              </w:numPr>
              <w:tabs>
                <w:tab w:val="left" w:pos="714"/>
                <w:tab w:val="left" w:pos="8505"/>
              </w:tabs>
              <w:ind w:left="339" w:hanging="142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130F6">
              <w:rPr>
                <w:rFonts w:ascii="Times New Roman" w:eastAsia="Calibri" w:hAnsi="Times New Roman" w:cs="Times New Roman"/>
                <w:lang w:eastAsia="ru-RU"/>
              </w:rPr>
              <w:t>Уотсоном Дж.</w:t>
            </w:r>
          </w:p>
        </w:tc>
        <w:tc>
          <w:tcPr>
            <w:tcW w:w="1000" w:type="dxa"/>
          </w:tcPr>
          <w:p w14:paraId="1D1EA758" w14:textId="77777777" w:rsidR="00276D42" w:rsidRPr="00276D42" w:rsidRDefault="00276D42" w:rsidP="00276D42">
            <w:pPr>
              <w:rPr>
                <w:rFonts w:ascii="Times New Roman" w:hAnsi="Times New Roman" w:cs="Times New Roman"/>
              </w:rPr>
            </w:pPr>
            <w:r w:rsidRPr="00276D42">
              <w:rPr>
                <w:rFonts w:ascii="Times New Roman" w:hAnsi="Times New Roman" w:cs="Times New Roman"/>
              </w:rPr>
              <w:t>3</w:t>
            </w:r>
          </w:p>
        </w:tc>
      </w:tr>
      <w:bookmarkEnd w:id="3"/>
      <w:tr w:rsidR="00276D42" w:rsidRPr="00276D42" w14:paraId="25EAA520" w14:textId="77777777" w:rsidTr="00F61E54">
        <w:tc>
          <w:tcPr>
            <w:tcW w:w="969" w:type="dxa"/>
          </w:tcPr>
          <w:p w14:paraId="629EFC91" w14:textId="2E8C4151" w:rsidR="00276D42" w:rsidRPr="00276D42" w:rsidRDefault="00DE2F07" w:rsidP="00276D42">
            <w:pPr>
              <w:rPr>
                <w:rFonts w:ascii="Times New Roman" w:eastAsia="+mn-ea" w:hAnsi="Times New Roman" w:cs="Times New Roman"/>
              </w:rPr>
            </w:pPr>
            <w:r>
              <w:rPr>
                <w:rFonts w:ascii="Times New Roman" w:eastAsia="+mn-ea" w:hAnsi="Times New Roman" w:cs="Times New Roman"/>
              </w:rPr>
              <w:t>3</w:t>
            </w:r>
            <w:r w:rsidR="008E368E">
              <w:rPr>
                <w:rFonts w:ascii="Times New Roman" w:eastAsia="+mn-ea" w:hAnsi="Times New Roman" w:cs="Times New Roman"/>
              </w:rPr>
              <w:t>.</w:t>
            </w:r>
          </w:p>
          <w:p w14:paraId="084C35F3" w14:textId="63CB867C" w:rsidR="00276D42" w:rsidRPr="00276D42" w:rsidRDefault="00FC2D3E" w:rsidP="00276D42">
            <w:pPr>
              <w:rPr>
                <w:rFonts w:ascii="Times New Roman" w:eastAsia="+mn-e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E368E" w:rsidRPr="008E368E"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7375" w:type="dxa"/>
          </w:tcPr>
          <w:p w14:paraId="6EBE54A3" w14:textId="77777777" w:rsidR="00276D42" w:rsidRPr="001130F6" w:rsidRDefault="00276D42" w:rsidP="00276D42">
            <w:pPr>
              <w:tabs>
                <w:tab w:val="left" w:pos="301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1130F6">
              <w:rPr>
                <w:rFonts w:ascii="Times New Roman" w:eastAsia="Calibri" w:hAnsi="Times New Roman" w:cs="Times New Roman"/>
                <w:b/>
              </w:rPr>
              <w:t>Выберите один правильный вариант ответа</w:t>
            </w:r>
          </w:p>
          <w:p w14:paraId="16C1D53F" w14:textId="4AABA95A" w:rsidR="00276D42" w:rsidRPr="001130F6" w:rsidRDefault="00276D42" w:rsidP="00276D42">
            <w:pPr>
              <w:tabs>
                <w:tab w:val="left" w:pos="1134"/>
                <w:tab w:val="left" w:pos="8505"/>
              </w:tabs>
              <w:ind w:left="6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130F6">
              <w:rPr>
                <w:rFonts w:ascii="Times New Roman" w:eastAsia="Calibri" w:hAnsi="Times New Roman" w:cs="Times New Roman"/>
                <w:lang w:eastAsia="ru-RU"/>
              </w:rPr>
              <w:t>Категория в психологии, которая выражает сущность в</w:t>
            </w:r>
            <w:r w:rsidR="0097007B" w:rsidRPr="001130F6">
              <w:rPr>
                <w:rFonts w:ascii="Times New Roman" w:eastAsia="Calibri" w:hAnsi="Times New Roman" w:cs="Times New Roman"/>
                <w:lang w:eastAsia="ru-RU"/>
              </w:rPr>
              <w:t>нутреннего мира человека – это</w:t>
            </w:r>
          </w:p>
          <w:p w14:paraId="251E983F" w14:textId="77777777" w:rsidR="00276D42" w:rsidRPr="001130F6" w:rsidRDefault="00276D42" w:rsidP="009E752A">
            <w:pPr>
              <w:numPr>
                <w:ilvl w:val="0"/>
                <w:numId w:val="22"/>
              </w:numPr>
              <w:tabs>
                <w:tab w:val="left" w:pos="714"/>
                <w:tab w:val="left" w:pos="8505"/>
              </w:tabs>
              <w:ind w:left="339" w:hanging="142"/>
              <w:rPr>
                <w:rFonts w:ascii="Times New Roman" w:eastAsia="Calibri" w:hAnsi="Times New Roman" w:cs="Times New Roman"/>
                <w:lang w:eastAsia="ru-RU"/>
              </w:rPr>
            </w:pPr>
            <w:r w:rsidRPr="001130F6">
              <w:rPr>
                <w:rFonts w:ascii="Times New Roman" w:eastAsia="Calibri" w:hAnsi="Times New Roman" w:cs="Times New Roman"/>
                <w:lang w:eastAsia="ru-RU"/>
              </w:rPr>
              <w:t>Субъективность</w:t>
            </w:r>
          </w:p>
          <w:p w14:paraId="21C371DE" w14:textId="77777777" w:rsidR="00276D42" w:rsidRPr="001130F6" w:rsidRDefault="00276D42" w:rsidP="009E752A">
            <w:pPr>
              <w:numPr>
                <w:ilvl w:val="0"/>
                <w:numId w:val="22"/>
              </w:numPr>
              <w:tabs>
                <w:tab w:val="left" w:pos="714"/>
                <w:tab w:val="left" w:pos="8505"/>
              </w:tabs>
              <w:ind w:left="339" w:hanging="142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130F6">
              <w:rPr>
                <w:rFonts w:ascii="Times New Roman" w:eastAsia="Calibri" w:hAnsi="Times New Roman" w:cs="Times New Roman"/>
                <w:lang w:eastAsia="ru-RU"/>
              </w:rPr>
              <w:t>Объективация</w:t>
            </w:r>
          </w:p>
          <w:p w14:paraId="61F42857" w14:textId="77777777" w:rsidR="00276D42" w:rsidRPr="001130F6" w:rsidRDefault="00276D42" w:rsidP="009E752A">
            <w:pPr>
              <w:numPr>
                <w:ilvl w:val="0"/>
                <w:numId w:val="22"/>
              </w:numPr>
              <w:tabs>
                <w:tab w:val="left" w:pos="714"/>
                <w:tab w:val="left" w:pos="8505"/>
              </w:tabs>
              <w:ind w:left="339" w:hanging="142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130F6">
              <w:rPr>
                <w:rFonts w:ascii="Times New Roman" w:eastAsia="Calibri" w:hAnsi="Times New Roman" w:cs="Times New Roman"/>
                <w:lang w:eastAsia="ru-RU"/>
              </w:rPr>
              <w:t>Самосознание</w:t>
            </w:r>
          </w:p>
          <w:p w14:paraId="4E5B9B9C" w14:textId="45A68D06" w:rsidR="00276D42" w:rsidRPr="001130F6" w:rsidRDefault="0097007B" w:rsidP="009E752A">
            <w:pPr>
              <w:numPr>
                <w:ilvl w:val="0"/>
                <w:numId w:val="22"/>
              </w:numPr>
              <w:tabs>
                <w:tab w:val="left" w:pos="714"/>
                <w:tab w:val="left" w:pos="8505"/>
              </w:tabs>
              <w:ind w:left="339" w:hanging="142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130F6">
              <w:rPr>
                <w:rFonts w:ascii="Times New Roman" w:eastAsia="Calibri" w:hAnsi="Times New Roman" w:cs="Times New Roman"/>
                <w:lang w:eastAsia="ru-RU"/>
              </w:rPr>
              <w:t>Душевность</w:t>
            </w:r>
          </w:p>
        </w:tc>
        <w:tc>
          <w:tcPr>
            <w:tcW w:w="1000" w:type="dxa"/>
          </w:tcPr>
          <w:p w14:paraId="2B6D949A" w14:textId="77777777" w:rsidR="00276D42" w:rsidRPr="00276D42" w:rsidRDefault="00276D42" w:rsidP="00276D42">
            <w:pPr>
              <w:rPr>
                <w:rFonts w:ascii="Times New Roman" w:hAnsi="Times New Roman" w:cs="Times New Roman"/>
              </w:rPr>
            </w:pPr>
            <w:r w:rsidRPr="00276D42">
              <w:rPr>
                <w:rFonts w:ascii="Times New Roman" w:hAnsi="Times New Roman" w:cs="Times New Roman"/>
              </w:rPr>
              <w:t>1</w:t>
            </w:r>
          </w:p>
        </w:tc>
      </w:tr>
      <w:tr w:rsidR="00276D42" w:rsidRPr="00276D42" w14:paraId="7C85C590" w14:textId="77777777" w:rsidTr="00F61E54">
        <w:tc>
          <w:tcPr>
            <w:tcW w:w="969" w:type="dxa"/>
          </w:tcPr>
          <w:p w14:paraId="35CD738C" w14:textId="57D789AF" w:rsidR="00276D42" w:rsidRPr="00276D42" w:rsidRDefault="00DE2F07" w:rsidP="00276D42">
            <w:pPr>
              <w:rPr>
                <w:rFonts w:ascii="Times New Roman" w:eastAsia="+mn-ea" w:hAnsi="Times New Roman" w:cs="Times New Roman"/>
              </w:rPr>
            </w:pPr>
            <w:r>
              <w:rPr>
                <w:rFonts w:ascii="Times New Roman" w:eastAsia="+mn-ea" w:hAnsi="Times New Roman" w:cs="Times New Roman"/>
              </w:rPr>
              <w:t>4</w:t>
            </w:r>
            <w:r w:rsidR="008E368E">
              <w:rPr>
                <w:rFonts w:ascii="Times New Roman" w:eastAsia="+mn-ea" w:hAnsi="Times New Roman" w:cs="Times New Roman"/>
              </w:rPr>
              <w:t>.</w:t>
            </w:r>
          </w:p>
          <w:p w14:paraId="25D6A12C" w14:textId="5DAA9025" w:rsidR="00276D42" w:rsidRPr="00276D42" w:rsidRDefault="00FC2D3E" w:rsidP="00276D42">
            <w:pPr>
              <w:rPr>
                <w:rFonts w:ascii="Times New Roman" w:eastAsia="+mn-e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E368E" w:rsidRPr="008E368E"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7375" w:type="dxa"/>
          </w:tcPr>
          <w:p w14:paraId="35F1CA42" w14:textId="77777777" w:rsidR="00276D42" w:rsidRPr="001130F6" w:rsidRDefault="00276D42" w:rsidP="00276D42">
            <w:pPr>
              <w:tabs>
                <w:tab w:val="left" w:pos="301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1130F6">
              <w:rPr>
                <w:rFonts w:ascii="Times New Roman" w:eastAsia="Calibri" w:hAnsi="Times New Roman" w:cs="Times New Roman"/>
                <w:b/>
              </w:rPr>
              <w:t>Выберите один правильный вариант ответа</w:t>
            </w:r>
          </w:p>
          <w:p w14:paraId="17E92570" w14:textId="239253DB" w:rsidR="00276D42" w:rsidRPr="001130F6" w:rsidRDefault="00276D42" w:rsidP="00276D42">
            <w:pPr>
              <w:tabs>
                <w:tab w:val="left" w:pos="1134"/>
                <w:tab w:val="left" w:pos="8505"/>
              </w:tabs>
              <w:ind w:left="6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130F6">
              <w:rPr>
                <w:rFonts w:ascii="Times New Roman" w:eastAsia="Calibri" w:hAnsi="Times New Roman" w:cs="Times New Roman"/>
                <w:lang w:eastAsia="ru-RU"/>
              </w:rPr>
              <w:t>Психология до своего выделения в самостоятельную науку дол</w:t>
            </w:r>
            <w:r w:rsidR="0097007B" w:rsidRPr="001130F6">
              <w:rPr>
                <w:rFonts w:ascii="Times New Roman" w:eastAsia="Calibri" w:hAnsi="Times New Roman" w:cs="Times New Roman"/>
                <w:lang w:eastAsia="ru-RU"/>
              </w:rPr>
              <w:t>гое время развивалась в рамках</w:t>
            </w:r>
          </w:p>
          <w:p w14:paraId="664DFCE5" w14:textId="77777777" w:rsidR="00276D42" w:rsidRPr="001130F6" w:rsidRDefault="00276D42" w:rsidP="009E752A">
            <w:pPr>
              <w:numPr>
                <w:ilvl w:val="0"/>
                <w:numId w:val="23"/>
              </w:numPr>
              <w:tabs>
                <w:tab w:val="left" w:pos="714"/>
                <w:tab w:val="left" w:pos="8505"/>
              </w:tabs>
              <w:ind w:left="339" w:hanging="189"/>
              <w:rPr>
                <w:rFonts w:ascii="Times New Roman" w:eastAsia="Calibri" w:hAnsi="Times New Roman" w:cs="Times New Roman"/>
                <w:lang w:eastAsia="ru-RU"/>
              </w:rPr>
            </w:pPr>
            <w:r w:rsidRPr="001130F6">
              <w:rPr>
                <w:rFonts w:ascii="Times New Roman" w:eastAsia="Calibri" w:hAnsi="Times New Roman" w:cs="Times New Roman"/>
                <w:lang w:eastAsia="ru-RU"/>
              </w:rPr>
              <w:t>Политологии</w:t>
            </w:r>
          </w:p>
          <w:p w14:paraId="58EBDAC5" w14:textId="77777777" w:rsidR="00276D42" w:rsidRPr="001130F6" w:rsidRDefault="00276D42" w:rsidP="009E752A">
            <w:pPr>
              <w:numPr>
                <w:ilvl w:val="0"/>
                <w:numId w:val="23"/>
              </w:numPr>
              <w:tabs>
                <w:tab w:val="left" w:pos="714"/>
                <w:tab w:val="left" w:pos="8505"/>
              </w:tabs>
              <w:ind w:left="339" w:hanging="189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130F6">
              <w:rPr>
                <w:rFonts w:ascii="Times New Roman" w:eastAsia="Calibri" w:hAnsi="Times New Roman" w:cs="Times New Roman"/>
                <w:lang w:eastAsia="ru-RU"/>
              </w:rPr>
              <w:t>Философии</w:t>
            </w:r>
          </w:p>
          <w:p w14:paraId="6B34A1E3" w14:textId="77777777" w:rsidR="00276D42" w:rsidRPr="001130F6" w:rsidRDefault="00276D42" w:rsidP="009E752A">
            <w:pPr>
              <w:numPr>
                <w:ilvl w:val="0"/>
                <w:numId w:val="23"/>
              </w:numPr>
              <w:tabs>
                <w:tab w:val="left" w:pos="714"/>
                <w:tab w:val="left" w:pos="8505"/>
              </w:tabs>
              <w:ind w:left="339" w:hanging="189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130F6">
              <w:rPr>
                <w:rFonts w:ascii="Times New Roman" w:eastAsia="Calibri" w:hAnsi="Times New Roman" w:cs="Times New Roman"/>
                <w:lang w:eastAsia="ru-RU"/>
              </w:rPr>
              <w:t>Медицины</w:t>
            </w:r>
          </w:p>
          <w:p w14:paraId="1A8F7FA1" w14:textId="5372D715" w:rsidR="00276D42" w:rsidRPr="001130F6" w:rsidRDefault="00276D42" w:rsidP="009E752A">
            <w:pPr>
              <w:numPr>
                <w:ilvl w:val="0"/>
                <w:numId w:val="23"/>
              </w:numPr>
              <w:tabs>
                <w:tab w:val="left" w:pos="714"/>
                <w:tab w:val="left" w:pos="8505"/>
              </w:tabs>
              <w:ind w:left="339" w:hanging="189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130F6">
              <w:rPr>
                <w:rFonts w:ascii="Times New Roman" w:eastAsia="Calibri" w:hAnsi="Times New Roman" w:cs="Times New Roman"/>
                <w:lang w:eastAsia="ru-RU"/>
              </w:rPr>
              <w:t>Социологии</w:t>
            </w:r>
          </w:p>
        </w:tc>
        <w:tc>
          <w:tcPr>
            <w:tcW w:w="1000" w:type="dxa"/>
          </w:tcPr>
          <w:p w14:paraId="0E1FFEFC" w14:textId="77777777" w:rsidR="00276D42" w:rsidRPr="00276D42" w:rsidRDefault="00276D42" w:rsidP="00276D42">
            <w:pPr>
              <w:rPr>
                <w:rFonts w:ascii="Times New Roman" w:hAnsi="Times New Roman" w:cs="Times New Roman"/>
              </w:rPr>
            </w:pPr>
            <w:r w:rsidRPr="00276D42">
              <w:rPr>
                <w:rFonts w:ascii="Times New Roman" w:hAnsi="Times New Roman" w:cs="Times New Roman"/>
              </w:rPr>
              <w:t>2</w:t>
            </w:r>
          </w:p>
        </w:tc>
      </w:tr>
      <w:tr w:rsidR="00F61E54" w:rsidRPr="00276D42" w14:paraId="2B75E737" w14:textId="77777777" w:rsidTr="00F61E54">
        <w:tc>
          <w:tcPr>
            <w:tcW w:w="969" w:type="dxa"/>
          </w:tcPr>
          <w:p w14:paraId="18813363" w14:textId="4A543F1B" w:rsidR="00F61E54" w:rsidRDefault="00DE2F07" w:rsidP="00276D42">
            <w:pPr>
              <w:rPr>
                <w:rFonts w:ascii="Times New Roman" w:eastAsia="+mn-ea" w:hAnsi="Times New Roman" w:cs="Times New Roman"/>
              </w:rPr>
            </w:pPr>
            <w:r>
              <w:rPr>
                <w:rFonts w:ascii="Times New Roman" w:eastAsia="+mn-ea" w:hAnsi="Times New Roman" w:cs="Times New Roman"/>
              </w:rPr>
              <w:t>5</w:t>
            </w:r>
            <w:r w:rsidR="008E368E">
              <w:rPr>
                <w:rFonts w:ascii="Times New Roman" w:eastAsia="+mn-ea" w:hAnsi="Times New Roman" w:cs="Times New Roman"/>
              </w:rPr>
              <w:t>.</w:t>
            </w:r>
          </w:p>
          <w:p w14:paraId="40E58FAF" w14:textId="1AA5F7E9" w:rsidR="008E368E" w:rsidRPr="00276D42" w:rsidRDefault="00FC2D3E" w:rsidP="00276D42">
            <w:pPr>
              <w:rPr>
                <w:rFonts w:ascii="Times New Roman" w:eastAsia="+mn-ea" w:hAnsi="Times New Roman" w:cs="Times New Roman"/>
              </w:rPr>
            </w:pPr>
            <w:r>
              <w:rPr>
                <w:rFonts w:ascii="Times New Roman" w:eastAsia="+mn-ea" w:hAnsi="Times New Roman" w:cs="Times New Roman"/>
              </w:rPr>
              <w:t>1</w:t>
            </w:r>
            <w:r w:rsidR="008E368E" w:rsidRPr="008E368E">
              <w:rPr>
                <w:rFonts w:ascii="Times New Roman" w:eastAsia="+mn-ea" w:hAnsi="Times New Roman" w:cs="Times New Roman"/>
              </w:rPr>
              <w:t xml:space="preserve"> мин.</w:t>
            </w:r>
          </w:p>
        </w:tc>
        <w:tc>
          <w:tcPr>
            <w:tcW w:w="7375" w:type="dxa"/>
          </w:tcPr>
          <w:p w14:paraId="34C6B600" w14:textId="77777777" w:rsidR="00F61E54" w:rsidRPr="001130F6" w:rsidRDefault="00F61E54" w:rsidP="00F61E54">
            <w:pPr>
              <w:tabs>
                <w:tab w:val="left" w:pos="301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130F6">
              <w:rPr>
                <w:rFonts w:ascii="Times New Roman" w:eastAsia="Calibri" w:hAnsi="Times New Roman" w:cs="Times New Roman"/>
                <w:b/>
              </w:rPr>
              <w:t>Выберите один правильный вариант ответа</w:t>
            </w:r>
          </w:p>
          <w:p w14:paraId="4640E901" w14:textId="12262D2D" w:rsidR="00F61E54" w:rsidRPr="001130F6" w:rsidRDefault="00F61E54" w:rsidP="00F61E54">
            <w:pPr>
              <w:tabs>
                <w:tab w:val="left" w:pos="301"/>
              </w:tabs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1130F6">
              <w:rPr>
                <w:rFonts w:ascii="Times New Roman" w:eastAsia="Calibri" w:hAnsi="Times New Roman" w:cs="Times New Roman"/>
              </w:rPr>
              <w:t>Краткое стандартизированное психологическое испытание, в результате которого делается попытка оценить тот или иной психический проц</w:t>
            </w:r>
            <w:r w:rsidR="0097007B" w:rsidRPr="001130F6">
              <w:rPr>
                <w:rFonts w:ascii="Times New Roman" w:eastAsia="Calibri" w:hAnsi="Times New Roman" w:cs="Times New Roman"/>
              </w:rPr>
              <w:t xml:space="preserve">есс или личность в целом – это </w:t>
            </w:r>
          </w:p>
          <w:p w14:paraId="43379E62" w14:textId="11370600" w:rsidR="00F61E54" w:rsidRPr="001130F6" w:rsidRDefault="000A1F70" w:rsidP="009E752A">
            <w:pPr>
              <w:pStyle w:val="a3"/>
              <w:numPr>
                <w:ilvl w:val="0"/>
                <w:numId w:val="30"/>
              </w:numPr>
              <w:tabs>
                <w:tab w:val="left" w:pos="301"/>
              </w:tabs>
              <w:ind w:hanging="72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</w:t>
            </w:r>
            <w:r w:rsidR="00F61E54" w:rsidRPr="001130F6">
              <w:rPr>
                <w:rFonts w:ascii="Times New Roman" w:eastAsia="Calibri" w:hAnsi="Times New Roman" w:cs="Times New Roman"/>
              </w:rPr>
              <w:t>естирование</w:t>
            </w:r>
          </w:p>
          <w:p w14:paraId="47C3F955" w14:textId="61358E36" w:rsidR="00F61E54" w:rsidRPr="001130F6" w:rsidRDefault="000A1F70" w:rsidP="009E752A">
            <w:pPr>
              <w:pStyle w:val="a3"/>
              <w:numPr>
                <w:ilvl w:val="0"/>
                <w:numId w:val="30"/>
              </w:numPr>
              <w:tabs>
                <w:tab w:val="left" w:pos="301"/>
              </w:tabs>
              <w:ind w:hanging="72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</w:t>
            </w:r>
            <w:r w:rsidR="00F61E54" w:rsidRPr="001130F6">
              <w:rPr>
                <w:rFonts w:ascii="Times New Roman" w:eastAsia="Calibri" w:hAnsi="Times New Roman" w:cs="Times New Roman"/>
              </w:rPr>
              <w:t>ксперимент</w:t>
            </w:r>
          </w:p>
          <w:p w14:paraId="4AFFC0EB" w14:textId="2AD934AD" w:rsidR="0097007B" w:rsidRPr="001130F6" w:rsidRDefault="000A1F70" w:rsidP="009E752A">
            <w:pPr>
              <w:pStyle w:val="a3"/>
              <w:numPr>
                <w:ilvl w:val="0"/>
                <w:numId w:val="30"/>
              </w:numPr>
              <w:tabs>
                <w:tab w:val="left" w:pos="301"/>
              </w:tabs>
              <w:ind w:hanging="72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</w:t>
            </w:r>
            <w:r w:rsidR="00F61E54" w:rsidRPr="001130F6">
              <w:rPr>
                <w:rFonts w:ascii="Times New Roman" w:eastAsia="Calibri" w:hAnsi="Times New Roman" w:cs="Times New Roman"/>
              </w:rPr>
              <w:t>аблюдение</w:t>
            </w:r>
          </w:p>
          <w:p w14:paraId="41C60B22" w14:textId="655FC2A1" w:rsidR="00F61E54" w:rsidRPr="001130F6" w:rsidRDefault="000A1F70" w:rsidP="009E752A">
            <w:pPr>
              <w:pStyle w:val="a3"/>
              <w:numPr>
                <w:ilvl w:val="0"/>
                <w:numId w:val="30"/>
              </w:numPr>
              <w:tabs>
                <w:tab w:val="left" w:pos="301"/>
              </w:tabs>
              <w:ind w:hanging="72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</w:t>
            </w:r>
            <w:r w:rsidR="00F61E54" w:rsidRPr="001130F6">
              <w:rPr>
                <w:rFonts w:ascii="Times New Roman" w:eastAsia="Calibri" w:hAnsi="Times New Roman" w:cs="Times New Roman"/>
              </w:rPr>
              <w:t>еседа</w:t>
            </w:r>
          </w:p>
        </w:tc>
        <w:tc>
          <w:tcPr>
            <w:tcW w:w="1000" w:type="dxa"/>
          </w:tcPr>
          <w:p w14:paraId="65A5FA08" w14:textId="53E925CB" w:rsidR="00F61E54" w:rsidRPr="00276D42" w:rsidRDefault="00F61E54" w:rsidP="00276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61E54" w:rsidRPr="00276D42" w14:paraId="6D59C203" w14:textId="77777777" w:rsidTr="00F61E54">
        <w:tc>
          <w:tcPr>
            <w:tcW w:w="969" w:type="dxa"/>
          </w:tcPr>
          <w:p w14:paraId="11775483" w14:textId="7AD7CE70" w:rsidR="00F61E54" w:rsidRDefault="00DE2F07" w:rsidP="00F61E54">
            <w:pPr>
              <w:rPr>
                <w:rFonts w:ascii="Times New Roman" w:eastAsia="+mn-ea" w:hAnsi="Times New Roman" w:cs="Times New Roman"/>
              </w:rPr>
            </w:pPr>
            <w:r>
              <w:rPr>
                <w:rFonts w:ascii="Times New Roman" w:eastAsia="+mn-ea" w:hAnsi="Times New Roman" w:cs="Times New Roman"/>
              </w:rPr>
              <w:t>6</w:t>
            </w:r>
            <w:r w:rsidR="008E368E">
              <w:rPr>
                <w:rFonts w:ascii="Times New Roman" w:eastAsia="+mn-ea" w:hAnsi="Times New Roman" w:cs="Times New Roman"/>
              </w:rPr>
              <w:t>.</w:t>
            </w:r>
          </w:p>
          <w:p w14:paraId="71C9954A" w14:textId="37AF028E" w:rsidR="008E368E" w:rsidRPr="00276D42" w:rsidRDefault="00FC2D3E" w:rsidP="00F61E54">
            <w:pPr>
              <w:rPr>
                <w:rFonts w:ascii="Times New Roman" w:eastAsia="+mn-ea" w:hAnsi="Times New Roman" w:cs="Times New Roman"/>
              </w:rPr>
            </w:pPr>
            <w:r>
              <w:rPr>
                <w:rFonts w:ascii="Times New Roman" w:eastAsia="+mn-ea" w:hAnsi="Times New Roman" w:cs="Times New Roman"/>
              </w:rPr>
              <w:t>1</w:t>
            </w:r>
            <w:r w:rsidR="008E368E" w:rsidRPr="008E368E">
              <w:rPr>
                <w:rFonts w:ascii="Times New Roman" w:eastAsia="+mn-ea" w:hAnsi="Times New Roman" w:cs="Times New Roman"/>
              </w:rPr>
              <w:t xml:space="preserve"> мин.</w:t>
            </w:r>
          </w:p>
        </w:tc>
        <w:tc>
          <w:tcPr>
            <w:tcW w:w="7375" w:type="dxa"/>
          </w:tcPr>
          <w:p w14:paraId="2018BDE9" w14:textId="77777777" w:rsidR="00F61E54" w:rsidRPr="001130F6" w:rsidRDefault="00F61E54" w:rsidP="00F61E54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130F6">
              <w:rPr>
                <w:rFonts w:ascii="Times New Roman" w:eastAsia="Calibri" w:hAnsi="Times New Roman" w:cs="Times New Roman"/>
                <w:b/>
              </w:rPr>
              <w:t>Выберите один правильный вариант ответа</w:t>
            </w:r>
          </w:p>
          <w:p w14:paraId="703A5880" w14:textId="223F0963" w:rsidR="00F61E54" w:rsidRPr="001130F6" w:rsidRDefault="00F61E54" w:rsidP="00F61E54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1130F6">
              <w:rPr>
                <w:rFonts w:ascii="Times New Roman" w:eastAsia="Calibri" w:hAnsi="Times New Roman" w:cs="Times New Roman"/>
              </w:rPr>
              <w:t>Представители бихевиоризма считали, чт</w:t>
            </w:r>
            <w:r w:rsidR="0097007B" w:rsidRPr="001130F6">
              <w:rPr>
                <w:rFonts w:ascii="Times New Roman" w:eastAsia="Calibri" w:hAnsi="Times New Roman" w:cs="Times New Roman"/>
              </w:rPr>
              <w:t>о предметом изучения психологии является</w:t>
            </w:r>
          </w:p>
          <w:p w14:paraId="096223EF" w14:textId="2942121F" w:rsidR="00F61E54" w:rsidRPr="001130F6" w:rsidRDefault="000A1F70" w:rsidP="009E752A">
            <w:pPr>
              <w:numPr>
                <w:ilvl w:val="0"/>
                <w:numId w:val="21"/>
              </w:numPr>
              <w:ind w:left="339" w:hanging="33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="00F61E54" w:rsidRPr="001130F6">
              <w:rPr>
                <w:rFonts w:ascii="Times New Roman" w:eastAsia="Calibri" w:hAnsi="Times New Roman" w:cs="Times New Roman"/>
              </w:rPr>
              <w:t>оведение</w:t>
            </w:r>
          </w:p>
          <w:p w14:paraId="15093E00" w14:textId="397602B0" w:rsidR="00F61E54" w:rsidRPr="001130F6" w:rsidRDefault="000A1F70" w:rsidP="009E752A">
            <w:pPr>
              <w:numPr>
                <w:ilvl w:val="0"/>
                <w:numId w:val="21"/>
              </w:numPr>
              <w:ind w:left="339" w:hanging="33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</w:t>
            </w:r>
            <w:r w:rsidR="00F61E54" w:rsidRPr="001130F6">
              <w:rPr>
                <w:rFonts w:ascii="Times New Roman" w:eastAsia="Calibri" w:hAnsi="Times New Roman" w:cs="Times New Roman"/>
              </w:rPr>
              <w:t>ышление</w:t>
            </w:r>
          </w:p>
          <w:p w14:paraId="6EC138E9" w14:textId="786924B3" w:rsidR="00F61E54" w:rsidRPr="001130F6" w:rsidRDefault="000A1F70" w:rsidP="009E752A">
            <w:pPr>
              <w:numPr>
                <w:ilvl w:val="0"/>
                <w:numId w:val="21"/>
              </w:numPr>
              <w:ind w:left="339" w:hanging="339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Б</w:t>
            </w:r>
            <w:r w:rsidR="00F61E54" w:rsidRPr="001130F6">
              <w:rPr>
                <w:rFonts w:ascii="Times New Roman" w:eastAsia="Calibri" w:hAnsi="Times New Roman" w:cs="Times New Roman"/>
              </w:rPr>
              <w:t>ессознательное</w:t>
            </w:r>
          </w:p>
          <w:p w14:paraId="5D712E7E" w14:textId="777EDEF8" w:rsidR="00F61E54" w:rsidRPr="001130F6" w:rsidRDefault="000A1F70" w:rsidP="009E752A">
            <w:pPr>
              <w:numPr>
                <w:ilvl w:val="0"/>
                <w:numId w:val="21"/>
              </w:numPr>
              <w:ind w:left="339" w:hanging="339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С</w:t>
            </w:r>
            <w:r w:rsidR="00F61E54" w:rsidRPr="001130F6">
              <w:rPr>
                <w:rFonts w:ascii="Times New Roman" w:eastAsia="Calibri" w:hAnsi="Times New Roman" w:cs="Times New Roman"/>
              </w:rPr>
              <w:t>ознание</w:t>
            </w:r>
          </w:p>
        </w:tc>
        <w:tc>
          <w:tcPr>
            <w:tcW w:w="1000" w:type="dxa"/>
          </w:tcPr>
          <w:p w14:paraId="5A11864B" w14:textId="68E1D367" w:rsidR="00F61E54" w:rsidRDefault="00F61E54" w:rsidP="00F61E54">
            <w:pPr>
              <w:rPr>
                <w:rFonts w:ascii="Times New Roman" w:hAnsi="Times New Roman" w:cs="Times New Roman"/>
              </w:rPr>
            </w:pPr>
            <w:r w:rsidRPr="00276D42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F61E54" w:rsidRPr="00276D42" w14:paraId="29D884C4" w14:textId="77777777" w:rsidTr="00F61E54">
        <w:tc>
          <w:tcPr>
            <w:tcW w:w="969" w:type="dxa"/>
          </w:tcPr>
          <w:p w14:paraId="44AA9007" w14:textId="77777777" w:rsidR="00F61E54" w:rsidRDefault="00DE2F07" w:rsidP="00F61E54">
            <w:pPr>
              <w:rPr>
                <w:rFonts w:ascii="Times New Roman" w:eastAsia="+mn-ea" w:hAnsi="Times New Roman" w:cs="Times New Roman"/>
              </w:rPr>
            </w:pPr>
            <w:r>
              <w:rPr>
                <w:rFonts w:ascii="Times New Roman" w:eastAsia="+mn-ea" w:hAnsi="Times New Roman" w:cs="Times New Roman"/>
              </w:rPr>
              <w:t>7</w:t>
            </w:r>
            <w:r w:rsidR="008E368E">
              <w:rPr>
                <w:rFonts w:ascii="Times New Roman" w:eastAsia="+mn-ea" w:hAnsi="Times New Roman" w:cs="Times New Roman"/>
              </w:rPr>
              <w:t>.</w:t>
            </w:r>
          </w:p>
          <w:p w14:paraId="174D242D" w14:textId="6797B0AF" w:rsidR="008E368E" w:rsidRPr="00276D42" w:rsidRDefault="00FC2D3E" w:rsidP="00F61E54">
            <w:pPr>
              <w:rPr>
                <w:rFonts w:ascii="Times New Roman" w:eastAsia="+mn-ea" w:hAnsi="Times New Roman" w:cs="Times New Roman"/>
              </w:rPr>
            </w:pPr>
            <w:r>
              <w:rPr>
                <w:rFonts w:ascii="Times New Roman" w:eastAsia="+mn-ea" w:hAnsi="Times New Roman" w:cs="Times New Roman"/>
              </w:rPr>
              <w:t>1</w:t>
            </w:r>
            <w:r w:rsidR="008E368E" w:rsidRPr="008E368E">
              <w:rPr>
                <w:rFonts w:ascii="Times New Roman" w:eastAsia="+mn-ea" w:hAnsi="Times New Roman" w:cs="Times New Roman"/>
              </w:rPr>
              <w:t xml:space="preserve"> мин.</w:t>
            </w:r>
          </w:p>
        </w:tc>
        <w:tc>
          <w:tcPr>
            <w:tcW w:w="7375" w:type="dxa"/>
          </w:tcPr>
          <w:p w14:paraId="4B85AB95" w14:textId="77777777" w:rsidR="00F61E54" w:rsidRPr="001130F6" w:rsidRDefault="00F61E54" w:rsidP="00F61E5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1130F6">
              <w:rPr>
                <w:rFonts w:ascii="Times New Roman" w:eastAsia="Calibri" w:hAnsi="Times New Roman" w:cs="Times New Roman"/>
                <w:b/>
              </w:rPr>
              <w:t>Выберите один правильный вариант ответа</w:t>
            </w:r>
          </w:p>
          <w:p w14:paraId="62146026" w14:textId="4F0A9985" w:rsidR="00F61E54" w:rsidRPr="001130F6" w:rsidRDefault="00F61E54" w:rsidP="00F61E54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1130F6">
              <w:rPr>
                <w:rFonts w:ascii="Times New Roman" w:eastAsia="Calibri" w:hAnsi="Times New Roman" w:cs="Times New Roman"/>
              </w:rPr>
              <w:t>Краткое, стандартизированное испытание, поддающееся стандартизации и математическо</w:t>
            </w:r>
            <w:r w:rsidR="0097007B" w:rsidRPr="001130F6">
              <w:rPr>
                <w:rFonts w:ascii="Times New Roman" w:eastAsia="Calibri" w:hAnsi="Times New Roman" w:cs="Times New Roman"/>
              </w:rPr>
              <w:t>й обработке данных, называется</w:t>
            </w:r>
          </w:p>
          <w:p w14:paraId="42B976A9" w14:textId="5055CD54" w:rsidR="00F61E54" w:rsidRPr="001130F6" w:rsidRDefault="00F61E54" w:rsidP="009E752A">
            <w:pPr>
              <w:pStyle w:val="a3"/>
              <w:numPr>
                <w:ilvl w:val="0"/>
                <w:numId w:val="31"/>
              </w:numPr>
              <w:ind w:left="339" w:hanging="339"/>
              <w:jc w:val="both"/>
              <w:rPr>
                <w:rFonts w:ascii="Times New Roman" w:eastAsia="Calibri" w:hAnsi="Times New Roman" w:cs="Times New Roman"/>
              </w:rPr>
            </w:pPr>
            <w:r w:rsidRPr="001130F6">
              <w:rPr>
                <w:rFonts w:ascii="Times New Roman" w:eastAsia="Calibri" w:hAnsi="Times New Roman" w:cs="Times New Roman"/>
              </w:rPr>
              <w:t xml:space="preserve">Анкетирование </w:t>
            </w:r>
          </w:p>
          <w:p w14:paraId="6009F79A" w14:textId="7278EC43" w:rsidR="00F61E54" w:rsidRPr="001130F6" w:rsidRDefault="00F61E54" w:rsidP="009E752A">
            <w:pPr>
              <w:pStyle w:val="a3"/>
              <w:numPr>
                <w:ilvl w:val="0"/>
                <w:numId w:val="31"/>
              </w:numPr>
              <w:ind w:left="339" w:hanging="339"/>
              <w:jc w:val="both"/>
              <w:rPr>
                <w:rFonts w:ascii="Times New Roman" w:eastAsia="Calibri" w:hAnsi="Times New Roman" w:cs="Times New Roman"/>
              </w:rPr>
            </w:pPr>
            <w:r w:rsidRPr="001130F6">
              <w:rPr>
                <w:rFonts w:ascii="Times New Roman" w:eastAsia="Calibri" w:hAnsi="Times New Roman" w:cs="Times New Roman"/>
              </w:rPr>
              <w:t>Интервью</w:t>
            </w:r>
          </w:p>
          <w:p w14:paraId="09EA32BB" w14:textId="77777777" w:rsidR="0097007B" w:rsidRPr="001130F6" w:rsidRDefault="00F61E54" w:rsidP="009E752A">
            <w:pPr>
              <w:pStyle w:val="a3"/>
              <w:numPr>
                <w:ilvl w:val="0"/>
                <w:numId w:val="31"/>
              </w:numPr>
              <w:ind w:left="339" w:hanging="339"/>
              <w:jc w:val="both"/>
              <w:rPr>
                <w:rFonts w:ascii="Times New Roman" w:eastAsia="Calibri" w:hAnsi="Times New Roman" w:cs="Times New Roman"/>
              </w:rPr>
            </w:pPr>
            <w:r w:rsidRPr="001130F6">
              <w:rPr>
                <w:rFonts w:ascii="Times New Roman" w:eastAsia="Calibri" w:hAnsi="Times New Roman" w:cs="Times New Roman"/>
              </w:rPr>
              <w:t>Тест</w:t>
            </w:r>
          </w:p>
          <w:p w14:paraId="05718F45" w14:textId="71920582" w:rsidR="00F61E54" w:rsidRPr="001130F6" w:rsidRDefault="00F61E54" w:rsidP="009E752A">
            <w:pPr>
              <w:pStyle w:val="a3"/>
              <w:numPr>
                <w:ilvl w:val="0"/>
                <w:numId w:val="31"/>
              </w:numPr>
              <w:ind w:left="339" w:hanging="339"/>
              <w:jc w:val="both"/>
              <w:rPr>
                <w:rFonts w:ascii="Times New Roman" w:eastAsia="Calibri" w:hAnsi="Times New Roman" w:cs="Times New Roman"/>
              </w:rPr>
            </w:pPr>
            <w:r w:rsidRPr="001130F6">
              <w:rPr>
                <w:rFonts w:ascii="Times New Roman" w:eastAsia="Calibri" w:hAnsi="Times New Roman" w:cs="Times New Roman"/>
              </w:rPr>
              <w:t>Контент-анализ</w:t>
            </w:r>
          </w:p>
        </w:tc>
        <w:tc>
          <w:tcPr>
            <w:tcW w:w="1000" w:type="dxa"/>
          </w:tcPr>
          <w:p w14:paraId="7091F107" w14:textId="41803EB9" w:rsidR="00F61E54" w:rsidRPr="00276D42" w:rsidRDefault="00F61E54" w:rsidP="00F61E54">
            <w:pPr>
              <w:rPr>
                <w:rFonts w:ascii="Times New Roman" w:eastAsia="Calibri" w:hAnsi="Times New Roman" w:cs="Times New Roman"/>
              </w:rPr>
            </w:pPr>
            <w:r w:rsidRPr="00276D42">
              <w:rPr>
                <w:rFonts w:ascii="Times New Roman" w:eastAsia="Calibri" w:hAnsi="Times New Roman" w:cs="Times New Roman"/>
              </w:rPr>
              <w:t>3</w:t>
            </w:r>
          </w:p>
        </w:tc>
      </w:tr>
      <w:tr w:rsidR="00F61E54" w:rsidRPr="00276D42" w14:paraId="18388C20" w14:textId="77777777" w:rsidTr="00F61E54">
        <w:tc>
          <w:tcPr>
            <w:tcW w:w="9344" w:type="dxa"/>
            <w:gridSpan w:val="3"/>
            <w:shd w:val="clear" w:color="auto" w:fill="F2F2F2"/>
          </w:tcPr>
          <w:p w14:paraId="32F9121C" w14:textId="77777777" w:rsidR="00F61E54" w:rsidRPr="00276D42" w:rsidRDefault="00F61E54" w:rsidP="00F61E54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276D42">
              <w:rPr>
                <w:rFonts w:ascii="Times New Roman" w:eastAsia="Calibri" w:hAnsi="Times New Roman" w:cs="Times New Roman"/>
                <w:b/>
              </w:rPr>
              <w:t xml:space="preserve">Тема 2. </w:t>
            </w:r>
            <w:r w:rsidRPr="00276D42">
              <w:rPr>
                <w:rFonts w:ascii="Times New Roman" w:eastAsia="Calibri" w:hAnsi="Times New Roman" w:cs="Times New Roman"/>
                <w:b/>
                <w:lang w:eastAsia="ru-RU" w:bidi="ru-RU"/>
              </w:rPr>
              <w:t>Психология как профессия. Сферы и виды практической деятельности психолога</w:t>
            </w:r>
          </w:p>
        </w:tc>
      </w:tr>
      <w:tr w:rsidR="00F61E54" w:rsidRPr="00276D42" w14:paraId="028BC643" w14:textId="77777777" w:rsidTr="00F61E54">
        <w:tc>
          <w:tcPr>
            <w:tcW w:w="969" w:type="dxa"/>
          </w:tcPr>
          <w:p w14:paraId="4C6453D5" w14:textId="44A0C95F" w:rsidR="00F61E54" w:rsidRPr="00276D42" w:rsidRDefault="00DE2F07" w:rsidP="00F61E5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  <w:r w:rsidR="008E368E">
              <w:rPr>
                <w:rFonts w:ascii="Times New Roman" w:eastAsia="Calibri" w:hAnsi="Times New Roman" w:cs="Times New Roman"/>
              </w:rPr>
              <w:t>.</w:t>
            </w:r>
          </w:p>
          <w:p w14:paraId="3FF0F2A9" w14:textId="2BB0A5F1" w:rsidR="00F61E54" w:rsidRPr="00276D42" w:rsidRDefault="00FC2D3E" w:rsidP="00F61E5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E368E" w:rsidRPr="008E368E"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7375" w:type="dxa"/>
          </w:tcPr>
          <w:p w14:paraId="199A26E5" w14:textId="77777777" w:rsidR="00F61E54" w:rsidRPr="00276D42" w:rsidRDefault="00F61E54" w:rsidP="00F61E54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76D42">
              <w:rPr>
                <w:rFonts w:ascii="Times New Roman" w:eastAsia="Calibri" w:hAnsi="Times New Roman" w:cs="Times New Roman"/>
                <w:b/>
              </w:rPr>
              <w:t>Выберите один правильный вариант ответа</w:t>
            </w:r>
          </w:p>
          <w:p w14:paraId="52DA2818" w14:textId="77777777" w:rsidR="0097007B" w:rsidRDefault="00F61E54" w:rsidP="0097007B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76D42">
              <w:rPr>
                <w:rFonts w:ascii="Times New Roman" w:hAnsi="Times New Roman" w:cs="Times New Roman"/>
                <w:lang w:eastAsia="ru-RU"/>
              </w:rPr>
              <w:t>Конкретная область приложения психологом своих сил называется</w:t>
            </w:r>
            <w:r w:rsidR="0097007B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14:paraId="62FC0E9C" w14:textId="77777777" w:rsidR="0097007B" w:rsidRDefault="00F61E54" w:rsidP="009E752A">
            <w:pPr>
              <w:pStyle w:val="a3"/>
              <w:numPr>
                <w:ilvl w:val="0"/>
                <w:numId w:val="32"/>
              </w:numPr>
              <w:ind w:left="339" w:hanging="339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7007B">
              <w:rPr>
                <w:rFonts w:ascii="Times New Roman" w:hAnsi="Times New Roman" w:cs="Times New Roman"/>
                <w:lang w:eastAsia="ru-RU"/>
              </w:rPr>
              <w:t>Профессия</w:t>
            </w:r>
          </w:p>
          <w:p w14:paraId="2ADBB70E" w14:textId="77777777" w:rsidR="0097007B" w:rsidRDefault="00F61E54" w:rsidP="009E752A">
            <w:pPr>
              <w:pStyle w:val="a3"/>
              <w:numPr>
                <w:ilvl w:val="0"/>
                <w:numId w:val="32"/>
              </w:numPr>
              <w:ind w:left="339" w:hanging="339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7007B">
              <w:rPr>
                <w:rFonts w:ascii="Times New Roman" w:hAnsi="Times New Roman" w:cs="Times New Roman"/>
                <w:lang w:eastAsia="ru-RU"/>
              </w:rPr>
              <w:t>Занятие</w:t>
            </w:r>
          </w:p>
          <w:p w14:paraId="72AC1317" w14:textId="77777777" w:rsidR="0097007B" w:rsidRDefault="00F61E54" w:rsidP="009E752A">
            <w:pPr>
              <w:pStyle w:val="a3"/>
              <w:numPr>
                <w:ilvl w:val="0"/>
                <w:numId w:val="32"/>
              </w:numPr>
              <w:ind w:left="339" w:hanging="339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7007B">
              <w:rPr>
                <w:rFonts w:ascii="Times New Roman" w:hAnsi="Times New Roman" w:cs="Times New Roman"/>
                <w:lang w:eastAsia="ru-RU"/>
              </w:rPr>
              <w:t>Специальность</w:t>
            </w:r>
          </w:p>
          <w:p w14:paraId="5C5826FF" w14:textId="06908E34" w:rsidR="00F61E54" w:rsidRPr="0097007B" w:rsidRDefault="00F61E54" w:rsidP="009E752A">
            <w:pPr>
              <w:pStyle w:val="a3"/>
              <w:numPr>
                <w:ilvl w:val="0"/>
                <w:numId w:val="32"/>
              </w:numPr>
              <w:ind w:left="339" w:hanging="339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7007B">
              <w:rPr>
                <w:rFonts w:ascii="Times New Roman" w:hAnsi="Times New Roman" w:cs="Times New Roman"/>
                <w:lang w:eastAsia="ru-RU"/>
              </w:rPr>
              <w:t>Должность</w:t>
            </w:r>
          </w:p>
        </w:tc>
        <w:tc>
          <w:tcPr>
            <w:tcW w:w="1000" w:type="dxa"/>
          </w:tcPr>
          <w:p w14:paraId="3CDCED63" w14:textId="77777777" w:rsidR="00F61E54" w:rsidRPr="00276D42" w:rsidRDefault="00F61E54" w:rsidP="00F61E5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 w:rsidRPr="00276D42">
              <w:rPr>
                <w:rFonts w:ascii="Times New Roman" w:eastAsia="Calibri" w:hAnsi="Times New Roman" w:cs="Times New Roman"/>
              </w:rPr>
              <w:t>3</w:t>
            </w:r>
          </w:p>
        </w:tc>
      </w:tr>
      <w:tr w:rsidR="00F61E54" w:rsidRPr="00276D42" w14:paraId="62DEBE83" w14:textId="77777777" w:rsidTr="00F61E54">
        <w:tc>
          <w:tcPr>
            <w:tcW w:w="969" w:type="dxa"/>
          </w:tcPr>
          <w:p w14:paraId="47419CE8" w14:textId="7A3F7C51" w:rsidR="00F61E54" w:rsidRPr="00276D42" w:rsidRDefault="00DE2F07" w:rsidP="00F61E5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  <w:r w:rsidR="008E368E">
              <w:rPr>
                <w:rFonts w:ascii="Times New Roman" w:eastAsia="Calibri" w:hAnsi="Times New Roman" w:cs="Times New Roman"/>
              </w:rPr>
              <w:t>.</w:t>
            </w:r>
          </w:p>
          <w:p w14:paraId="3B2D3C56" w14:textId="194F4AD6" w:rsidR="00F61E54" w:rsidRPr="00276D42" w:rsidRDefault="00FC2D3E" w:rsidP="00F61E5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E368E" w:rsidRPr="008E368E"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7375" w:type="dxa"/>
          </w:tcPr>
          <w:p w14:paraId="517087BB" w14:textId="77777777" w:rsidR="00F61E54" w:rsidRPr="00276D42" w:rsidRDefault="00F61E54" w:rsidP="00F61E5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276D42">
              <w:rPr>
                <w:rFonts w:ascii="Times New Roman" w:eastAsia="Calibri" w:hAnsi="Times New Roman" w:cs="Times New Roman"/>
                <w:b/>
              </w:rPr>
              <w:t>Выберите один правильный вариант ответа</w:t>
            </w:r>
          </w:p>
          <w:p w14:paraId="6513FEA0" w14:textId="77777777" w:rsidR="00F61E54" w:rsidRPr="00276D42" w:rsidRDefault="00F61E54" w:rsidP="00F61E54">
            <w:pPr>
              <w:ind w:left="360" w:hanging="36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76D42">
              <w:rPr>
                <w:rFonts w:ascii="Times New Roman" w:hAnsi="Times New Roman" w:cs="Times New Roman"/>
                <w:lang w:eastAsia="ru-RU"/>
              </w:rPr>
              <w:t>Психолог это -</w:t>
            </w:r>
          </w:p>
          <w:p w14:paraId="4B1C3D54" w14:textId="041D23B7" w:rsidR="00F61E54" w:rsidRPr="00276D42" w:rsidRDefault="00F61E54" w:rsidP="009E752A">
            <w:pPr>
              <w:numPr>
                <w:ilvl w:val="0"/>
                <w:numId w:val="9"/>
              </w:numPr>
              <w:tabs>
                <w:tab w:val="left" w:pos="573"/>
              </w:tabs>
              <w:ind w:left="339" w:hanging="333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76D42">
              <w:rPr>
                <w:rFonts w:ascii="Times New Roman" w:hAnsi="Times New Roman" w:cs="Times New Roman"/>
                <w:lang w:eastAsia="ru-RU"/>
              </w:rPr>
              <w:t>Специалист с профильным образованием, оказывающий психологическую помощь пациенту</w:t>
            </w:r>
            <w:r w:rsidR="0097007B">
              <w:rPr>
                <w:rFonts w:ascii="Times New Roman" w:hAnsi="Times New Roman" w:cs="Times New Roman"/>
                <w:lang w:eastAsia="ru-RU"/>
              </w:rPr>
              <w:t>.</w:t>
            </w:r>
          </w:p>
          <w:p w14:paraId="1569AD5D" w14:textId="5CEDFF60" w:rsidR="00F61E54" w:rsidRPr="00276D42" w:rsidRDefault="00F61E54" w:rsidP="009E752A">
            <w:pPr>
              <w:numPr>
                <w:ilvl w:val="0"/>
                <w:numId w:val="9"/>
              </w:numPr>
              <w:tabs>
                <w:tab w:val="left" w:pos="573"/>
              </w:tabs>
              <w:ind w:left="339" w:hanging="333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76D42">
              <w:rPr>
                <w:rFonts w:ascii="Times New Roman" w:hAnsi="Times New Roman" w:cs="Times New Roman"/>
                <w:lang w:eastAsia="ru-RU"/>
              </w:rPr>
              <w:t>Специалист с психологическим образованием, оказывающий срочную помощь пациенту</w:t>
            </w:r>
            <w:r w:rsidR="0097007B">
              <w:rPr>
                <w:rFonts w:ascii="Times New Roman" w:hAnsi="Times New Roman" w:cs="Times New Roman"/>
                <w:lang w:eastAsia="ru-RU"/>
              </w:rPr>
              <w:t>.</w:t>
            </w:r>
          </w:p>
          <w:p w14:paraId="122C8734" w14:textId="66671E04" w:rsidR="00F61E54" w:rsidRPr="00276D42" w:rsidRDefault="00F61E54" w:rsidP="009E752A">
            <w:pPr>
              <w:numPr>
                <w:ilvl w:val="0"/>
                <w:numId w:val="9"/>
              </w:numPr>
              <w:tabs>
                <w:tab w:val="left" w:pos="573"/>
              </w:tabs>
              <w:ind w:left="339" w:hanging="333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76D42">
              <w:rPr>
                <w:rFonts w:ascii="Times New Roman" w:hAnsi="Times New Roman" w:cs="Times New Roman"/>
                <w:lang w:eastAsia="ru-RU"/>
              </w:rPr>
              <w:t>Специалист с профильным образованием, оказывающий психологическую помощь клиенту</w:t>
            </w:r>
            <w:r w:rsidR="0097007B">
              <w:rPr>
                <w:rFonts w:ascii="Times New Roman" w:hAnsi="Times New Roman" w:cs="Times New Roman"/>
                <w:lang w:eastAsia="ru-RU"/>
              </w:rPr>
              <w:t>.</w:t>
            </w:r>
          </w:p>
          <w:p w14:paraId="514B9521" w14:textId="77777777" w:rsidR="00F61E54" w:rsidRPr="00276D42" w:rsidRDefault="00F61E54" w:rsidP="009E752A">
            <w:pPr>
              <w:numPr>
                <w:ilvl w:val="0"/>
                <w:numId w:val="9"/>
              </w:numPr>
              <w:tabs>
                <w:tab w:val="left" w:pos="573"/>
              </w:tabs>
              <w:ind w:left="339" w:hanging="333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76D42">
              <w:rPr>
                <w:rFonts w:ascii="Times New Roman" w:hAnsi="Times New Roman" w:cs="Times New Roman"/>
              </w:rPr>
              <w:t>Специалист с профильным образованием, проводящий психопрофилактическую работу среди клиентов и пациентов</w:t>
            </w:r>
            <w:r w:rsidRPr="00276D42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1000" w:type="dxa"/>
          </w:tcPr>
          <w:p w14:paraId="5BA4F884" w14:textId="77777777" w:rsidR="00F61E54" w:rsidRPr="00276D42" w:rsidRDefault="00F61E54" w:rsidP="00F61E5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 w:rsidRPr="00276D42">
              <w:rPr>
                <w:rFonts w:ascii="Times New Roman" w:eastAsia="Calibri" w:hAnsi="Times New Roman" w:cs="Times New Roman"/>
              </w:rPr>
              <w:t>3</w:t>
            </w:r>
          </w:p>
        </w:tc>
      </w:tr>
      <w:tr w:rsidR="00F61E54" w:rsidRPr="00276D42" w14:paraId="6784177C" w14:textId="77777777" w:rsidTr="00F61E54">
        <w:tc>
          <w:tcPr>
            <w:tcW w:w="969" w:type="dxa"/>
          </w:tcPr>
          <w:p w14:paraId="163F8A46" w14:textId="49E9C0DA" w:rsidR="00F61E54" w:rsidRPr="00276D42" w:rsidRDefault="00DE2F07" w:rsidP="00F61E5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  <w:r w:rsidR="008E368E">
              <w:rPr>
                <w:rFonts w:ascii="Times New Roman" w:eastAsia="Calibri" w:hAnsi="Times New Roman" w:cs="Times New Roman"/>
              </w:rPr>
              <w:t>.</w:t>
            </w:r>
          </w:p>
          <w:p w14:paraId="1EA85B60" w14:textId="13E1A5F1" w:rsidR="00F61E54" w:rsidRPr="00276D42" w:rsidRDefault="00FC2D3E" w:rsidP="00F61E5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E368E" w:rsidRPr="008E368E"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7375" w:type="dxa"/>
          </w:tcPr>
          <w:p w14:paraId="3BC63157" w14:textId="77777777" w:rsidR="00F61E54" w:rsidRPr="00276D42" w:rsidRDefault="00F61E54" w:rsidP="00F61E5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276D42">
              <w:rPr>
                <w:rFonts w:ascii="Times New Roman" w:eastAsia="Calibri" w:hAnsi="Times New Roman" w:cs="Times New Roman"/>
                <w:b/>
              </w:rPr>
              <w:t>Выберите один правильный вариант ответа</w:t>
            </w:r>
          </w:p>
          <w:p w14:paraId="3D5FAAAD" w14:textId="39B3CC20" w:rsidR="00F61E54" w:rsidRPr="00276D42" w:rsidRDefault="00F61E54" w:rsidP="00F61E54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76D42">
              <w:rPr>
                <w:rFonts w:ascii="Times New Roman" w:eastAsia="Calibri" w:hAnsi="Times New Roman" w:cs="Times New Roman"/>
              </w:rPr>
              <w:t>Целенаправленное воздействие на те или иные с</w:t>
            </w:r>
            <w:r w:rsidR="0097007B">
              <w:rPr>
                <w:rFonts w:ascii="Times New Roman" w:eastAsia="Calibri" w:hAnsi="Times New Roman" w:cs="Times New Roman"/>
              </w:rPr>
              <w:t>феры психики клиента называется</w:t>
            </w:r>
          </w:p>
          <w:p w14:paraId="1A23810C" w14:textId="43FAA905" w:rsidR="00F61E54" w:rsidRPr="0097007B" w:rsidRDefault="00F61E54" w:rsidP="009E752A">
            <w:pPr>
              <w:pStyle w:val="a3"/>
              <w:numPr>
                <w:ilvl w:val="0"/>
                <w:numId w:val="33"/>
              </w:numPr>
              <w:ind w:left="339" w:hanging="339"/>
              <w:jc w:val="both"/>
              <w:rPr>
                <w:rFonts w:ascii="Times New Roman" w:eastAsia="Calibri" w:hAnsi="Times New Roman" w:cs="Times New Roman"/>
              </w:rPr>
            </w:pPr>
            <w:r w:rsidRPr="0097007B">
              <w:rPr>
                <w:rFonts w:ascii="Times New Roman" w:eastAsia="Calibri" w:hAnsi="Times New Roman" w:cs="Times New Roman"/>
              </w:rPr>
              <w:t>Психотерапия</w:t>
            </w:r>
          </w:p>
          <w:p w14:paraId="5F1A66CD" w14:textId="71E46310" w:rsidR="00F61E54" w:rsidRPr="0097007B" w:rsidRDefault="00F61E54" w:rsidP="009E752A">
            <w:pPr>
              <w:pStyle w:val="a3"/>
              <w:numPr>
                <w:ilvl w:val="0"/>
                <w:numId w:val="33"/>
              </w:numPr>
              <w:ind w:left="339" w:hanging="339"/>
              <w:jc w:val="both"/>
              <w:rPr>
                <w:rFonts w:ascii="Times New Roman" w:eastAsia="Calibri" w:hAnsi="Times New Roman" w:cs="Times New Roman"/>
              </w:rPr>
            </w:pPr>
            <w:r w:rsidRPr="0097007B">
              <w:rPr>
                <w:rFonts w:ascii="Times New Roman" w:eastAsia="Calibri" w:hAnsi="Times New Roman" w:cs="Times New Roman"/>
              </w:rPr>
              <w:t>Психокоррекция</w:t>
            </w:r>
          </w:p>
          <w:p w14:paraId="09DB2A80" w14:textId="77777777" w:rsidR="0097007B" w:rsidRDefault="00F61E54" w:rsidP="009E752A">
            <w:pPr>
              <w:pStyle w:val="a3"/>
              <w:numPr>
                <w:ilvl w:val="0"/>
                <w:numId w:val="33"/>
              </w:numPr>
              <w:ind w:left="339" w:hanging="339"/>
              <w:jc w:val="both"/>
              <w:rPr>
                <w:rFonts w:ascii="Times New Roman" w:eastAsia="Calibri" w:hAnsi="Times New Roman" w:cs="Times New Roman"/>
              </w:rPr>
            </w:pPr>
            <w:r w:rsidRPr="0097007B">
              <w:rPr>
                <w:rFonts w:ascii="Times New Roman" w:eastAsia="Calibri" w:hAnsi="Times New Roman" w:cs="Times New Roman"/>
              </w:rPr>
              <w:t>Гипнотерапия</w:t>
            </w:r>
          </w:p>
          <w:p w14:paraId="3450725B" w14:textId="0F069051" w:rsidR="00F61E54" w:rsidRPr="0097007B" w:rsidRDefault="00F61E54" w:rsidP="009E752A">
            <w:pPr>
              <w:pStyle w:val="a3"/>
              <w:numPr>
                <w:ilvl w:val="0"/>
                <w:numId w:val="33"/>
              </w:numPr>
              <w:ind w:left="339" w:hanging="339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97007B">
              <w:rPr>
                <w:rFonts w:ascii="Times New Roman" w:eastAsia="Calibri" w:hAnsi="Times New Roman" w:cs="Times New Roman"/>
              </w:rPr>
              <w:t>Психоконсультирование</w:t>
            </w:r>
            <w:proofErr w:type="spellEnd"/>
          </w:p>
        </w:tc>
        <w:tc>
          <w:tcPr>
            <w:tcW w:w="1000" w:type="dxa"/>
          </w:tcPr>
          <w:p w14:paraId="0D3FE6C0" w14:textId="77777777" w:rsidR="00F61E54" w:rsidRPr="00276D42" w:rsidRDefault="00F61E54" w:rsidP="00F61E5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 w:rsidRPr="00276D42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F61E54" w:rsidRPr="00276D42" w14:paraId="1F9CC1F6" w14:textId="77777777" w:rsidTr="00F61E54">
        <w:tc>
          <w:tcPr>
            <w:tcW w:w="969" w:type="dxa"/>
          </w:tcPr>
          <w:p w14:paraId="5185D1AD" w14:textId="3D98D047" w:rsidR="00F61E54" w:rsidRPr="00276D42" w:rsidRDefault="00DE2F07" w:rsidP="00F61E5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="008E368E">
              <w:rPr>
                <w:rFonts w:ascii="Times New Roman" w:eastAsia="Calibri" w:hAnsi="Times New Roman" w:cs="Times New Roman"/>
              </w:rPr>
              <w:t>.</w:t>
            </w:r>
          </w:p>
          <w:p w14:paraId="15C9CDB1" w14:textId="09CA3B84" w:rsidR="00F61E54" w:rsidRPr="00276D42" w:rsidRDefault="00FC2D3E" w:rsidP="00F61E5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E368E" w:rsidRPr="008E368E"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7375" w:type="dxa"/>
          </w:tcPr>
          <w:p w14:paraId="79E4ABBB" w14:textId="77777777" w:rsidR="00F61E54" w:rsidRPr="00276D42" w:rsidRDefault="00F61E54" w:rsidP="00F61E5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276D42">
              <w:rPr>
                <w:rFonts w:ascii="Times New Roman" w:eastAsia="Calibri" w:hAnsi="Times New Roman" w:cs="Times New Roman"/>
                <w:b/>
              </w:rPr>
              <w:t>Выберите один правильный вариант ответа</w:t>
            </w:r>
          </w:p>
          <w:p w14:paraId="549D1A1F" w14:textId="77777777" w:rsidR="00F61E54" w:rsidRPr="00276D42" w:rsidRDefault="00F61E54" w:rsidP="00F61E54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76D42">
              <w:rPr>
                <w:rFonts w:ascii="Times New Roman" w:eastAsia="Calibri" w:hAnsi="Times New Roman" w:cs="Times New Roman"/>
              </w:rPr>
              <w:t>Характерным признаком «синдрома выгорания» является…</w:t>
            </w:r>
          </w:p>
          <w:p w14:paraId="29FFF466" w14:textId="55FFA345" w:rsidR="00F61E54" w:rsidRPr="0097007B" w:rsidRDefault="00F61E54" w:rsidP="009E752A">
            <w:pPr>
              <w:pStyle w:val="a3"/>
              <w:numPr>
                <w:ilvl w:val="0"/>
                <w:numId w:val="34"/>
              </w:numPr>
              <w:ind w:left="339" w:hanging="339"/>
              <w:jc w:val="both"/>
              <w:rPr>
                <w:rFonts w:ascii="Times New Roman" w:eastAsia="Calibri" w:hAnsi="Times New Roman" w:cs="Times New Roman"/>
              </w:rPr>
            </w:pPr>
            <w:r w:rsidRPr="0097007B">
              <w:rPr>
                <w:rFonts w:ascii="Times New Roman" w:eastAsia="Calibri" w:hAnsi="Times New Roman" w:cs="Times New Roman"/>
              </w:rPr>
              <w:t>Стремление к интенсивному общению</w:t>
            </w:r>
          </w:p>
          <w:p w14:paraId="5B4FBE6D" w14:textId="316BCC52" w:rsidR="00F61E54" w:rsidRPr="0097007B" w:rsidRDefault="00F61E54" w:rsidP="009E752A">
            <w:pPr>
              <w:pStyle w:val="a3"/>
              <w:numPr>
                <w:ilvl w:val="0"/>
                <w:numId w:val="34"/>
              </w:numPr>
              <w:ind w:left="339" w:hanging="339"/>
              <w:jc w:val="both"/>
              <w:rPr>
                <w:rFonts w:ascii="Times New Roman" w:eastAsia="Calibri" w:hAnsi="Times New Roman" w:cs="Times New Roman"/>
              </w:rPr>
            </w:pPr>
            <w:r w:rsidRPr="0097007B">
              <w:rPr>
                <w:rFonts w:ascii="Times New Roman" w:eastAsia="Calibri" w:hAnsi="Times New Roman" w:cs="Times New Roman"/>
              </w:rPr>
              <w:t>Склонность к рискованным действиям</w:t>
            </w:r>
          </w:p>
          <w:p w14:paraId="223E0670" w14:textId="77777777" w:rsidR="0097007B" w:rsidRDefault="00F61E54" w:rsidP="009E752A">
            <w:pPr>
              <w:pStyle w:val="a3"/>
              <w:numPr>
                <w:ilvl w:val="0"/>
                <w:numId w:val="34"/>
              </w:numPr>
              <w:ind w:left="339" w:hanging="339"/>
              <w:jc w:val="both"/>
              <w:rPr>
                <w:rFonts w:ascii="Times New Roman" w:eastAsia="Calibri" w:hAnsi="Times New Roman" w:cs="Times New Roman"/>
              </w:rPr>
            </w:pPr>
            <w:r w:rsidRPr="0097007B">
              <w:rPr>
                <w:rFonts w:ascii="Times New Roman" w:eastAsia="Calibri" w:hAnsi="Times New Roman" w:cs="Times New Roman"/>
              </w:rPr>
              <w:t>Чрезмерная активность</w:t>
            </w:r>
          </w:p>
          <w:p w14:paraId="1E150A08" w14:textId="39A24BAD" w:rsidR="00F61E54" w:rsidRPr="0097007B" w:rsidRDefault="00F61E54" w:rsidP="009E752A">
            <w:pPr>
              <w:pStyle w:val="a3"/>
              <w:numPr>
                <w:ilvl w:val="0"/>
                <w:numId w:val="34"/>
              </w:numPr>
              <w:ind w:left="339" w:hanging="339"/>
              <w:jc w:val="both"/>
              <w:rPr>
                <w:rFonts w:ascii="Times New Roman" w:eastAsia="Calibri" w:hAnsi="Times New Roman" w:cs="Times New Roman"/>
              </w:rPr>
            </w:pPr>
            <w:r w:rsidRPr="0097007B">
              <w:rPr>
                <w:rFonts w:ascii="Times New Roman" w:eastAsia="Calibri" w:hAnsi="Times New Roman" w:cs="Times New Roman"/>
              </w:rPr>
              <w:t>Стремление ограничить круг контактов</w:t>
            </w:r>
          </w:p>
        </w:tc>
        <w:tc>
          <w:tcPr>
            <w:tcW w:w="1000" w:type="dxa"/>
          </w:tcPr>
          <w:p w14:paraId="282E9F29" w14:textId="77777777" w:rsidR="00F61E54" w:rsidRPr="00276D42" w:rsidRDefault="00F61E54" w:rsidP="00F61E5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 w:rsidRPr="00276D42">
              <w:rPr>
                <w:rFonts w:ascii="Times New Roman" w:eastAsia="Calibri" w:hAnsi="Times New Roman" w:cs="Times New Roman"/>
              </w:rPr>
              <w:t>4</w:t>
            </w:r>
          </w:p>
        </w:tc>
      </w:tr>
      <w:tr w:rsidR="00F61E54" w:rsidRPr="00276D42" w14:paraId="15D08662" w14:textId="77777777" w:rsidTr="00F61E54">
        <w:tc>
          <w:tcPr>
            <w:tcW w:w="969" w:type="dxa"/>
          </w:tcPr>
          <w:p w14:paraId="4DC53FCC" w14:textId="77777777" w:rsidR="00F61E54" w:rsidRDefault="00DE2F07" w:rsidP="00F61E5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  <w:r w:rsidR="008E368E">
              <w:rPr>
                <w:rFonts w:ascii="Times New Roman" w:eastAsia="Calibri" w:hAnsi="Times New Roman" w:cs="Times New Roman"/>
              </w:rPr>
              <w:t>.</w:t>
            </w:r>
          </w:p>
          <w:p w14:paraId="7C76969D" w14:textId="179976BE" w:rsidR="008E368E" w:rsidRPr="00276D42" w:rsidRDefault="00FC2D3E" w:rsidP="00F61E5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8E368E" w:rsidRPr="008E368E">
              <w:rPr>
                <w:rFonts w:ascii="Times New Roman" w:eastAsia="Calibri" w:hAnsi="Times New Roman" w:cs="Times New Roman"/>
              </w:rPr>
              <w:t xml:space="preserve"> мин.</w:t>
            </w:r>
          </w:p>
        </w:tc>
        <w:tc>
          <w:tcPr>
            <w:tcW w:w="7375" w:type="dxa"/>
          </w:tcPr>
          <w:p w14:paraId="5FE848ED" w14:textId="77777777" w:rsidR="00F61E54" w:rsidRPr="00F43410" w:rsidRDefault="00F61E54" w:rsidP="00F61E54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F43410">
              <w:rPr>
                <w:rFonts w:ascii="Times New Roman" w:eastAsia="Calibri" w:hAnsi="Times New Roman" w:cs="Times New Roman"/>
                <w:b/>
              </w:rPr>
              <w:t>Выберите один правильный вариант ответа</w:t>
            </w:r>
          </w:p>
          <w:p w14:paraId="6D428AE1" w14:textId="18B6A629" w:rsidR="00F61E54" w:rsidRPr="00F43410" w:rsidRDefault="00F43410" w:rsidP="00F61E54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43410">
              <w:rPr>
                <w:rFonts w:ascii="Times New Roman" w:eastAsia="Calibri" w:hAnsi="Times New Roman" w:cs="Times New Roman"/>
              </w:rPr>
              <w:t xml:space="preserve">Особая область практической психологии, связанная с оказанием со стороны специалиста-психолога непосредственной психологической помощи людям, которые нуждаются в ней на основе личной беседы и предварительного изучения той проблемы, с которой в жизни столкнулся клиент </w:t>
            </w:r>
            <w:r w:rsidR="0097007B" w:rsidRPr="00F43410">
              <w:rPr>
                <w:rFonts w:ascii="Times New Roman" w:eastAsia="Calibri" w:hAnsi="Times New Roman" w:cs="Times New Roman"/>
              </w:rPr>
              <w:t xml:space="preserve">называется </w:t>
            </w:r>
          </w:p>
          <w:p w14:paraId="2CD6D153" w14:textId="3DD9915C" w:rsidR="00F61E54" w:rsidRPr="00F43410" w:rsidRDefault="000A1F70" w:rsidP="009E752A">
            <w:pPr>
              <w:numPr>
                <w:ilvl w:val="0"/>
                <w:numId w:val="20"/>
              </w:numPr>
              <w:ind w:left="339" w:hanging="33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="00F61E54" w:rsidRPr="00F43410">
              <w:rPr>
                <w:rFonts w:ascii="Times New Roman" w:eastAsia="Calibri" w:hAnsi="Times New Roman" w:cs="Times New Roman"/>
              </w:rPr>
              <w:t>сихологическим консультированием</w:t>
            </w:r>
          </w:p>
          <w:p w14:paraId="48293318" w14:textId="6FE83E32" w:rsidR="00F61E54" w:rsidRPr="00F43410" w:rsidRDefault="000A1F70" w:rsidP="009E752A">
            <w:pPr>
              <w:numPr>
                <w:ilvl w:val="0"/>
                <w:numId w:val="20"/>
              </w:numPr>
              <w:ind w:left="339" w:hanging="33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="00F61E54" w:rsidRPr="00F43410">
              <w:rPr>
                <w:rFonts w:ascii="Times New Roman" w:eastAsia="Calibri" w:hAnsi="Times New Roman" w:cs="Times New Roman"/>
              </w:rPr>
              <w:t>сихологическим просвещением</w:t>
            </w:r>
          </w:p>
          <w:p w14:paraId="465734BE" w14:textId="54D7BB23" w:rsidR="00F61E54" w:rsidRPr="00F43410" w:rsidRDefault="000A1F70" w:rsidP="009E752A">
            <w:pPr>
              <w:numPr>
                <w:ilvl w:val="0"/>
                <w:numId w:val="20"/>
              </w:numPr>
              <w:ind w:left="339" w:hanging="339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="00F61E54" w:rsidRPr="00F43410">
              <w:rPr>
                <w:rFonts w:ascii="Times New Roman" w:eastAsia="Calibri" w:hAnsi="Times New Roman" w:cs="Times New Roman"/>
              </w:rPr>
              <w:t>сихологической профилактикой</w:t>
            </w:r>
          </w:p>
          <w:p w14:paraId="6C7D0144" w14:textId="169DC2C5" w:rsidR="00F61E54" w:rsidRPr="00F43410" w:rsidRDefault="000A1F70" w:rsidP="009E752A">
            <w:pPr>
              <w:numPr>
                <w:ilvl w:val="0"/>
                <w:numId w:val="20"/>
              </w:numPr>
              <w:ind w:left="339" w:hanging="339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="00F61E54" w:rsidRPr="00F43410">
              <w:rPr>
                <w:rFonts w:ascii="Times New Roman" w:eastAsia="Calibri" w:hAnsi="Times New Roman" w:cs="Times New Roman"/>
              </w:rPr>
              <w:t>сихологической реабилитацией</w:t>
            </w:r>
          </w:p>
        </w:tc>
        <w:tc>
          <w:tcPr>
            <w:tcW w:w="1000" w:type="dxa"/>
          </w:tcPr>
          <w:p w14:paraId="12A66DD7" w14:textId="01CB7419" w:rsidR="00F61E54" w:rsidRPr="00F43410" w:rsidRDefault="00F61E54" w:rsidP="00F61E5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 w:rsidRPr="00F43410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E03FAA" w:rsidRPr="00276D42" w14:paraId="7E73D883" w14:textId="77777777" w:rsidTr="00F61E54">
        <w:tc>
          <w:tcPr>
            <w:tcW w:w="969" w:type="dxa"/>
          </w:tcPr>
          <w:p w14:paraId="465EE5BB" w14:textId="77777777" w:rsidR="00E03FAA" w:rsidRDefault="00DE2F07" w:rsidP="00E03FA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  <w:r w:rsidR="008E368E">
              <w:rPr>
                <w:rFonts w:ascii="Times New Roman" w:eastAsia="Calibri" w:hAnsi="Times New Roman" w:cs="Times New Roman"/>
              </w:rPr>
              <w:t>.</w:t>
            </w:r>
          </w:p>
          <w:p w14:paraId="3EC8AAB5" w14:textId="67C392EA" w:rsidR="008E368E" w:rsidRPr="00276D42" w:rsidRDefault="00FC2D3E" w:rsidP="00E03FA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8E368E" w:rsidRPr="008E368E">
              <w:rPr>
                <w:rFonts w:ascii="Times New Roman" w:eastAsia="Calibri" w:hAnsi="Times New Roman" w:cs="Times New Roman"/>
              </w:rPr>
              <w:t xml:space="preserve"> мин.</w:t>
            </w:r>
          </w:p>
        </w:tc>
        <w:tc>
          <w:tcPr>
            <w:tcW w:w="7375" w:type="dxa"/>
          </w:tcPr>
          <w:p w14:paraId="3C817B78" w14:textId="77777777" w:rsidR="00E03FAA" w:rsidRPr="00E03FAA" w:rsidRDefault="00E03FAA" w:rsidP="00E03FAA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E03FAA">
              <w:rPr>
                <w:rFonts w:ascii="Times New Roman" w:eastAsia="Calibri" w:hAnsi="Times New Roman" w:cs="Times New Roman"/>
                <w:b/>
              </w:rPr>
              <w:t>Выберите один правильный вариант ответа</w:t>
            </w:r>
          </w:p>
          <w:p w14:paraId="4E6A7765" w14:textId="77777777" w:rsidR="00E03FAA" w:rsidRPr="00E03FAA" w:rsidRDefault="00E03FAA" w:rsidP="00E03F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03FAA">
              <w:rPr>
                <w:rFonts w:ascii="Times New Roman" w:eastAsia="Calibri" w:hAnsi="Times New Roman" w:cs="Times New Roman"/>
              </w:rPr>
              <w:t>К какому из перечисленных специалистов часто обращаются по вопросам межличностных отношений, супружеских конфликтов, трудностей в отношениях с детьми, по проблемам неудач и разочарований, связанных с профессиональной деятельностью, потерей жизненной перспективы?</w:t>
            </w:r>
          </w:p>
          <w:p w14:paraId="65733E7F" w14:textId="12F3B3A4" w:rsidR="00E03FAA" w:rsidRPr="00E03FAA" w:rsidRDefault="000A1F70" w:rsidP="009E752A">
            <w:pPr>
              <w:numPr>
                <w:ilvl w:val="0"/>
                <w:numId w:val="18"/>
              </w:numPr>
              <w:ind w:left="339" w:hanging="33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</w:t>
            </w:r>
            <w:r w:rsidR="00E03FAA" w:rsidRPr="00E03FAA">
              <w:rPr>
                <w:rFonts w:ascii="Times New Roman" w:eastAsia="Calibri" w:hAnsi="Times New Roman" w:cs="Times New Roman"/>
              </w:rPr>
              <w:t xml:space="preserve"> психиатру</w:t>
            </w:r>
          </w:p>
          <w:p w14:paraId="1131820E" w14:textId="530C7BEF" w:rsidR="00E03FAA" w:rsidRPr="00E03FAA" w:rsidRDefault="000A1F70" w:rsidP="009E752A">
            <w:pPr>
              <w:numPr>
                <w:ilvl w:val="0"/>
                <w:numId w:val="18"/>
              </w:numPr>
              <w:ind w:left="339" w:hanging="33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</w:t>
            </w:r>
            <w:r w:rsidR="00E03FAA" w:rsidRPr="00E03FAA">
              <w:rPr>
                <w:rFonts w:ascii="Times New Roman" w:eastAsia="Calibri" w:hAnsi="Times New Roman" w:cs="Times New Roman"/>
              </w:rPr>
              <w:t xml:space="preserve"> психотерапевту</w:t>
            </w:r>
          </w:p>
          <w:p w14:paraId="18725B30" w14:textId="0597E5FE" w:rsidR="00E03FAA" w:rsidRPr="00E03FAA" w:rsidRDefault="000A1F70" w:rsidP="009E752A">
            <w:pPr>
              <w:numPr>
                <w:ilvl w:val="0"/>
                <w:numId w:val="18"/>
              </w:numPr>
              <w:ind w:left="339" w:hanging="339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К</w:t>
            </w:r>
            <w:r w:rsidR="00E03FAA" w:rsidRPr="00E03FAA">
              <w:rPr>
                <w:rFonts w:ascii="Times New Roman" w:eastAsia="Calibri" w:hAnsi="Times New Roman" w:cs="Times New Roman"/>
              </w:rPr>
              <w:t xml:space="preserve"> терапевту</w:t>
            </w:r>
          </w:p>
          <w:p w14:paraId="3349BED1" w14:textId="1BA68A51" w:rsidR="00E03FAA" w:rsidRPr="00F61E54" w:rsidRDefault="000A1F70" w:rsidP="009E752A">
            <w:pPr>
              <w:numPr>
                <w:ilvl w:val="0"/>
                <w:numId w:val="18"/>
              </w:numPr>
              <w:ind w:left="339" w:hanging="339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К</w:t>
            </w:r>
            <w:r w:rsidR="00E03FAA" w:rsidRPr="00E03FAA">
              <w:rPr>
                <w:rFonts w:ascii="Times New Roman" w:eastAsia="Calibri" w:hAnsi="Times New Roman" w:cs="Times New Roman"/>
              </w:rPr>
              <w:t xml:space="preserve"> психологу-консультанту</w:t>
            </w:r>
          </w:p>
        </w:tc>
        <w:tc>
          <w:tcPr>
            <w:tcW w:w="1000" w:type="dxa"/>
          </w:tcPr>
          <w:p w14:paraId="2F2A2255" w14:textId="2C2A9A0C" w:rsidR="00E03FAA" w:rsidRPr="00F61E54" w:rsidRDefault="00E03FAA" w:rsidP="00E03FA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 w:rsidRPr="00276D42">
              <w:rPr>
                <w:rFonts w:ascii="Times New Roman" w:eastAsia="Calibri" w:hAnsi="Times New Roman" w:cs="Times New Roman"/>
              </w:rPr>
              <w:t>4</w:t>
            </w:r>
          </w:p>
        </w:tc>
      </w:tr>
      <w:tr w:rsidR="00E03FAA" w:rsidRPr="00276D42" w14:paraId="65E418D8" w14:textId="77777777" w:rsidTr="00F61E54">
        <w:tc>
          <w:tcPr>
            <w:tcW w:w="9344" w:type="dxa"/>
            <w:gridSpan w:val="3"/>
            <w:shd w:val="clear" w:color="auto" w:fill="F2F2F2"/>
          </w:tcPr>
          <w:p w14:paraId="34FCEB85" w14:textId="77777777" w:rsidR="00E03FAA" w:rsidRPr="00276D42" w:rsidRDefault="00E03FAA" w:rsidP="00E03FAA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276D42">
              <w:rPr>
                <w:rFonts w:ascii="Times New Roman" w:eastAsia="Calibri" w:hAnsi="Times New Roman" w:cs="Times New Roman"/>
                <w:b/>
              </w:rPr>
              <w:t xml:space="preserve">Тема 3. </w:t>
            </w:r>
            <w:r w:rsidRPr="00276D42">
              <w:rPr>
                <w:rFonts w:ascii="Times New Roman" w:eastAsia="Calibri" w:hAnsi="Times New Roman" w:cs="Times New Roman"/>
                <w:b/>
                <w:lang w:eastAsia="ru-RU" w:bidi="ru-RU"/>
              </w:rPr>
              <w:t>Роль юридической психологии в общей системе психологической деятельности</w:t>
            </w:r>
          </w:p>
        </w:tc>
      </w:tr>
      <w:tr w:rsidR="00E03FAA" w:rsidRPr="00276D42" w14:paraId="4234010D" w14:textId="77777777" w:rsidTr="0097007B">
        <w:tc>
          <w:tcPr>
            <w:tcW w:w="969" w:type="dxa"/>
          </w:tcPr>
          <w:p w14:paraId="7A99F3E7" w14:textId="043E5076" w:rsidR="00E03FAA" w:rsidRDefault="00DE2F07" w:rsidP="00E03FA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  <w:r w:rsidR="008E368E">
              <w:rPr>
                <w:rFonts w:ascii="Times New Roman" w:eastAsia="Calibri" w:hAnsi="Times New Roman" w:cs="Times New Roman"/>
              </w:rPr>
              <w:t>.</w:t>
            </w:r>
          </w:p>
          <w:p w14:paraId="7F2ED229" w14:textId="1BCF762B" w:rsidR="00E03FAA" w:rsidRPr="00276D42" w:rsidRDefault="00FC2D3E" w:rsidP="00E03FA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8E368E" w:rsidRPr="008E368E">
              <w:rPr>
                <w:rFonts w:ascii="Times New Roman" w:eastAsia="Calibri" w:hAnsi="Times New Roman" w:cs="Times New Roman"/>
              </w:rPr>
              <w:t xml:space="preserve"> мин.</w:t>
            </w:r>
          </w:p>
        </w:tc>
        <w:tc>
          <w:tcPr>
            <w:tcW w:w="7375" w:type="dxa"/>
            <w:tcBorders>
              <w:bottom w:val="single" w:sz="4" w:space="0" w:color="auto"/>
            </w:tcBorders>
          </w:tcPr>
          <w:p w14:paraId="625E6EB1" w14:textId="0E05EA6F" w:rsidR="00E03FAA" w:rsidRPr="0097007B" w:rsidRDefault="00E03FAA" w:rsidP="0097007B">
            <w:pPr>
              <w:ind w:left="6" w:hanging="6"/>
              <w:contextualSpacing/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276D42">
              <w:rPr>
                <w:rFonts w:ascii="Times New Roman" w:eastAsia="Calibri" w:hAnsi="Times New Roman" w:cs="Times New Roman"/>
                <w:b/>
              </w:rPr>
              <w:t>Выберите одно верное утверждение</w:t>
            </w:r>
          </w:p>
          <w:p w14:paraId="5BC95D8E" w14:textId="759BB0CF" w:rsidR="00E03FAA" w:rsidRPr="00276D42" w:rsidRDefault="00E03FAA" w:rsidP="00E03FAA">
            <w:pPr>
              <w:tabs>
                <w:tab w:val="left" w:pos="6"/>
              </w:tabs>
              <w:spacing w:line="216" w:lineRule="auto"/>
              <w:ind w:left="6" w:hanging="6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276D42">
              <w:rPr>
                <w:rFonts w:ascii="Times New Roman" w:hAnsi="Times New Roman" w:cs="Times New Roman"/>
                <w:shd w:val="clear" w:color="auto" w:fill="FFFFFF"/>
              </w:rPr>
              <w:t>Юридическая психология является при</w:t>
            </w:r>
            <w:r w:rsidR="0097007B">
              <w:rPr>
                <w:rFonts w:ascii="Times New Roman" w:hAnsi="Times New Roman" w:cs="Times New Roman"/>
                <w:shd w:val="clear" w:color="auto" w:fill="FFFFFF"/>
              </w:rPr>
              <w:t>кладной наукой, которая изучает</w:t>
            </w:r>
          </w:p>
          <w:p w14:paraId="571707F2" w14:textId="77777777" w:rsidR="00E03FAA" w:rsidRPr="00276D42" w:rsidRDefault="00E03FAA" w:rsidP="00F43410">
            <w:pPr>
              <w:numPr>
                <w:ilvl w:val="0"/>
                <w:numId w:val="10"/>
              </w:numPr>
              <w:tabs>
                <w:tab w:val="left" w:pos="481"/>
              </w:tabs>
              <w:spacing w:line="216" w:lineRule="auto"/>
              <w:ind w:left="339" w:hanging="339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276D42">
              <w:rPr>
                <w:rFonts w:ascii="Times New Roman" w:hAnsi="Times New Roman" w:cs="Times New Roman"/>
                <w:shd w:val="clear" w:color="auto" w:fill="FFFFFF"/>
              </w:rPr>
              <w:t>Факты, закономерности и механизмы в сфере правоотношений</w:t>
            </w:r>
          </w:p>
          <w:p w14:paraId="2998B651" w14:textId="136D2A13" w:rsidR="00E03FAA" w:rsidRPr="00276D42" w:rsidRDefault="00E03FAA" w:rsidP="00F43410">
            <w:pPr>
              <w:numPr>
                <w:ilvl w:val="0"/>
                <w:numId w:val="10"/>
              </w:numPr>
              <w:tabs>
                <w:tab w:val="left" w:pos="481"/>
              </w:tabs>
              <w:spacing w:line="216" w:lineRule="auto"/>
              <w:ind w:left="339" w:hanging="339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276D42">
              <w:rPr>
                <w:rFonts w:ascii="Times New Roman" w:hAnsi="Times New Roman" w:cs="Times New Roman"/>
                <w:shd w:val="clear" w:color="auto" w:fill="FFFFFF"/>
              </w:rPr>
              <w:t xml:space="preserve">Психологические факты в сфере правоотношений </w:t>
            </w:r>
          </w:p>
          <w:p w14:paraId="732EDFBD" w14:textId="64AF851D" w:rsidR="00F43410" w:rsidRDefault="00E12B5D" w:rsidP="00F43410">
            <w:pPr>
              <w:numPr>
                <w:ilvl w:val="0"/>
                <w:numId w:val="10"/>
              </w:numPr>
              <w:tabs>
                <w:tab w:val="left" w:pos="481"/>
              </w:tabs>
              <w:spacing w:line="216" w:lineRule="auto"/>
              <w:ind w:left="339" w:hanging="339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П</w:t>
            </w:r>
            <w:r w:rsidR="00F43410" w:rsidRPr="00F43410">
              <w:rPr>
                <w:rFonts w:ascii="Times New Roman" w:hAnsi="Times New Roman" w:cs="Times New Roman"/>
                <w:shd w:val="clear" w:color="auto" w:fill="FFFFFF"/>
              </w:rPr>
              <w:t>роявление и использование психических закономерностей и психологических знаний в сфере правового регулирования и юридической деятельности</w:t>
            </w:r>
          </w:p>
          <w:p w14:paraId="580F679E" w14:textId="684A4FB8" w:rsidR="00E03FAA" w:rsidRPr="00276D42" w:rsidRDefault="00E03FAA" w:rsidP="00F43410">
            <w:pPr>
              <w:numPr>
                <w:ilvl w:val="0"/>
                <w:numId w:val="10"/>
              </w:numPr>
              <w:tabs>
                <w:tab w:val="left" w:pos="481"/>
              </w:tabs>
              <w:spacing w:line="216" w:lineRule="auto"/>
              <w:ind w:left="339" w:hanging="339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276D42">
              <w:rPr>
                <w:rFonts w:ascii="Times New Roman" w:hAnsi="Times New Roman" w:cs="Times New Roman"/>
                <w:shd w:val="clear" w:color="auto" w:fill="FFFFFF"/>
              </w:rPr>
              <w:t xml:space="preserve">Психологические факты, закономерности и механизмы в сфере юридической </w:t>
            </w:r>
            <w:r w:rsidR="00F43410">
              <w:rPr>
                <w:rFonts w:ascii="Times New Roman" w:hAnsi="Times New Roman" w:cs="Times New Roman"/>
                <w:shd w:val="clear" w:color="auto" w:fill="FFFFFF"/>
              </w:rPr>
              <w:t>ответственности</w:t>
            </w:r>
          </w:p>
        </w:tc>
        <w:tc>
          <w:tcPr>
            <w:tcW w:w="1000" w:type="dxa"/>
          </w:tcPr>
          <w:p w14:paraId="62070412" w14:textId="77777777" w:rsidR="00E03FAA" w:rsidRPr="00276D42" w:rsidRDefault="00E03FAA" w:rsidP="00E03FA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 w:rsidRPr="00276D42">
              <w:rPr>
                <w:rFonts w:ascii="Times New Roman" w:eastAsia="Calibri" w:hAnsi="Times New Roman" w:cs="Times New Roman"/>
              </w:rPr>
              <w:t>3</w:t>
            </w:r>
          </w:p>
        </w:tc>
      </w:tr>
      <w:tr w:rsidR="00E03FAA" w:rsidRPr="00276D42" w14:paraId="5A3C2039" w14:textId="77777777" w:rsidTr="000A1F70">
        <w:trPr>
          <w:trHeight w:val="1503"/>
        </w:trPr>
        <w:tc>
          <w:tcPr>
            <w:tcW w:w="969" w:type="dxa"/>
          </w:tcPr>
          <w:p w14:paraId="601939BF" w14:textId="4C986519" w:rsidR="00E03FAA" w:rsidRPr="00276D42" w:rsidRDefault="00DE2F07" w:rsidP="00E03FA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  <w:r w:rsidR="008E368E">
              <w:rPr>
                <w:rFonts w:ascii="Times New Roman" w:eastAsia="Calibri" w:hAnsi="Times New Roman" w:cs="Times New Roman"/>
              </w:rPr>
              <w:t>.</w:t>
            </w:r>
          </w:p>
          <w:p w14:paraId="42C92F0D" w14:textId="50452040" w:rsidR="00E03FAA" w:rsidRPr="00276D42" w:rsidRDefault="00FC2D3E" w:rsidP="00E03FA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E368E" w:rsidRPr="008E368E"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7375" w:type="dxa"/>
          </w:tcPr>
          <w:p w14:paraId="3B1ED752" w14:textId="77777777" w:rsidR="00E03FAA" w:rsidRPr="00276D42" w:rsidRDefault="00E03FAA" w:rsidP="00E03FAA">
            <w:pPr>
              <w:ind w:left="6" w:hanging="6"/>
              <w:contextualSpacing/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276D42">
              <w:rPr>
                <w:rFonts w:ascii="Times New Roman" w:eastAsia="Calibri" w:hAnsi="Times New Roman" w:cs="Times New Roman"/>
                <w:b/>
              </w:rPr>
              <w:t>Выберите один правильный вариант ответа</w:t>
            </w:r>
          </w:p>
          <w:p w14:paraId="29373736" w14:textId="209FDC12" w:rsidR="00E03FAA" w:rsidRPr="00276D42" w:rsidRDefault="00E03FAA" w:rsidP="00E03FAA">
            <w:pPr>
              <w:tabs>
                <w:tab w:val="left" w:pos="431"/>
              </w:tabs>
              <w:ind w:left="6" w:hanging="6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276D42">
              <w:rPr>
                <w:rFonts w:ascii="Times New Roman" w:hAnsi="Times New Roman" w:cs="Times New Roman"/>
                <w:shd w:val="clear" w:color="auto" w:fill="FFFFFF"/>
              </w:rPr>
              <w:t>Проблемы прес</w:t>
            </w:r>
            <w:r w:rsidR="0097007B">
              <w:rPr>
                <w:rFonts w:ascii="Times New Roman" w:hAnsi="Times New Roman" w:cs="Times New Roman"/>
                <w:shd w:val="clear" w:color="auto" w:fill="FFFFFF"/>
              </w:rPr>
              <w:t>тупного поведения людей изучает</w:t>
            </w:r>
          </w:p>
          <w:p w14:paraId="464DE4F7" w14:textId="77777777" w:rsidR="00E03FAA" w:rsidRPr="00276D42" w:rsidRDefault="00E03FAA" w:rsidP="009E752A">
            <w:pPr>
              <w:numPr>
                <w:ilvl w:val="0"/>
                <w:numId w:val="11"/>
              </w:numPr>
              <w:tabs>
                <w:tab w:val="left" w:pos="431"/>
              </w:tabs>
              <w:ind w:left="6" w:firstLine="0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276D42">
              <w:rPr>
                <w:rFonts w:ascii="Times New Roman" w:hAnsi="Times New Roman" w:cs="Times New Roman"/>
                <w:shd w:val="clear" w:color="auto" w:fill="FFFFFF"/>
              </w:rPr>
              <w:t>Криминалистика</w:t>
            </w:r>
          </w:p>
          <w:p w14:paraId="3555A31C" w14:textId="77777777" w:rsidR="00E03FAA" w:rsidRPr="00276D42" w:rsidRDefault="00E03FAA" w:rsidP="009E752A">
            <w:pPr>
              <w:numPr>
                <w:ilvl w:val="0"/>
                <w:numId w:val="11"/>
              </w:numPr>
              <w:tabs>
                <w:tab w:val="left" w:pos="431"/>
              </w:tabs>
              <w:ind w:left="6" w:firstLine="0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276D42">
              <w:rPr>
                <w:rFonts w:ascii="Times New Roman" w:hAnsi="Times New Roman" w:cs="Times New Roman"/>
                <w:shd w:val="clear" w:color="auto" w:fill="FFFFFF"/>
              </w:rPr>
              <w:t>Криминальная психология</w:t>
            </w:r>
          </w:p>
          <w:p w14:paraId="315F38AC" w14:textId="77777777" w:rsidR="00E03FAA" w:rsidRPr="00276D42" w:rsidRDefault="00E03FAA" w:rsidP="009E752A">
            <w:pPr>
              <w:numPr>
                <w:ilvl w:val="0"/>
                <w:numId w:val="11"/>
              </w:numPr>
              <w:tabs>
                <w:tab w:val="left" w:pos="431"/>
              </w:tabs>
              <w:ind w:left="6" w:firstLine="0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276D42">
              <w:rPr>
                <w:rFonts w:ascii="Times New Roman" w:hAnsi="Times New Roman" w:cs="Times New Roman"/>
                <w:shd w:val="clear" w:color="auto" w:fill="FFFFFF"/>
              </w:rPr>
              <w:t>Криминология</w:t>
            </w:r>
          </w:p>
          <w:p w14:paraId="2D0DED9C" w14:textId="77777777" w:rsidR="00E03FAA" w:rsidRPr="00276D42" w:rsidRDefault="00E03FAA" w:rsidP="009E752A">
            <w:pPr>
              <w:numPr>
                <w:ilvl w:val="0"/>
                <w:numId w:val="11"/>
              </w:numPr>
              <w:tabs>
                <w:tab w:val="left" w:pos="431"/>
              </w:tabs>
              <w:ind w:left="6" w:firstLine="0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276D42">
              <w:rPr>
                <w:rFonts w:ascii="Times New Roman" w:hAnsi="Times New Roman" w:cs="Times New Roman"/>
                <w:shd w:val="clear" w:color="auto" w:fill="FFFFFF"/>
              </w:rPr>
              <w:t>Правовая психология</w:t>
            </w:r>
          </w:p>
          <w:p w14:paraId="0A614C52" w14:textId="77777777" w:rsidR="00E03FAA" w:rsidRPr="0097007B" w:rsidRDefault="00E03FAA" w:rsidP="0097007B">
            <w:pPr>
              <w:tabs>
                <w:tab w:val="left" w:pos="431"/>
              </w:tabs>
              <w:spacing w:line="120" w:lineRule="auto"/>
              <w:ind w:left="6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</w:tcPr>
          <w:p w14:paraId="51B9A6AD" w14:textId="77777777" w:rsidR="00E03FAA" w:rsidRPr="00276D42" w:rsidRDefault="00E03FAA" w:rsidP="00E03FA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 w:rsidRPr="00276D42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E03FAA" w:rsidRPr="00276D42" w14:paraId="748CE732" w14:textId="77777777" w:rsidTr="00F61E54">
        <w:tc>
          <w:tcPr>
            <w:tcW w:w="9344" w:type="dxa"/>
            <w:gridSpan w:val="3"/>
            <w:shd w:val="clear" w:color="auto" w:fill="F2F2F2"/>
          </w:tcPr>
          <w:p w14:paraId="3F6DDB90" w14:textId="77777777" w:rsidR="00E03FAA" w:rsidRPr="00276D42" w:rsidRDefault="00E03FAA" w:rsidP="00E03FA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 w:rsidRPr="00276D42">
              <w:rPr>
                <w:rFonts w:ascii="Times New Roman" w:eastAsia="Calibri" w:hAnsi="Times New Roman" w:cs="Times New Roman"/>
                <w:b/>
              </w:rPr>
              <w:t>Тема 4. Требования к профессиональным и личностным качествам психолога</w:t>
            </w:r>
          </w:p>
        </w:tc>
      </w:tr>
      <w:tr w:rsidR="00E03FAA" w:rsidRPr="00276D42" w14:paraId="708BC865" w14:textId="77777777" w:rsidTr="00F61E54">
        <w:tc>
          <w:tcPr>
            <w:tcW w:w="969" w:type="dxa"/>
          </w:tcPr>
          <w:p w14:paraId="5C8E58BB" w14:textId="243C10AA" w:rsidR="00E03FAA" w:rsidRPr="00276D42" w:rsidRDefault="00DE2F07" w:rsidP="00E03FA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  <w:r w:rsidR="008E368E">
              <w:rPr>
                <w:rFonts w:ascii="Times New Roman" w:eastAsia="Calibri" w:hAnsi="Times New Roman" w:cs="Times New Roman"/>
              </w:rPr>
              <w:t>.</w:t>
            </w:r>
          </w:p>
          <w:p w14:paraId="5BEEE99B" w14:textId="007EC5F7" w:rsidR="00E03FAA" w:rsidRPr="00276D42" w:rsidRDefault="00FC2D3E" w:rsidP="00E03FA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E368E" w:rsidRPr="008E368E"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7375" w:type="dxa"/>
          </w:tcPr>
          <w:p w14:paraId="7784B9D2" w14:textId="77777777" w:rsidR="00E03FAA" w:rsidRPr="00276D42" w:rsidRDefault="00E03FAA" w:rsidP="00E03FAA">
            <w:pPr>
              <w:jc w:val="both"/>
              <w:rPr>
                <w:rFonts w:ascii="Times New Roman" w:eastAsia="Calibri" w:hAnsi="Times New Roman" w:cs="Times New Roman"/>
                <w:b/>
                <w:bCs/>
                <w:u w:val="single"/>
              </w:rPr>
            </w:pPr>
            <w:r w:rsidRPr="00276D42">
              <w:rPr>
                <w:rFonts w:ascii="Times New Roman" w:eastAsia="Calibri" w:hAnsi="Times New Roman" w:cs="Times New Roman"/>
                <w:b/>
                <w:bCs/>
              </w:rPr>
              <w:t>Выберите один правильный вариант ответа</w:t>
            </w:r>
          </w:p>
          <w:p w14:paraId="39D99750" w14:textId="77777777" w:rsidR="00E03FAA" w:rsidRPr="00276D42" w:rsidRDefault="00E03FAA" w:rsidP="00E03FAA">
            <w:pPr>
              <w:tabs>
                <w:tab w:val="left" w:pos="573"/>
              </w:tabs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276D42">
              <w:rPr>
                <w:rFonts w:ascii="Times New Roman" w:hAnsi="Times New Roman" w:cs="Times New Roman"/>
                <w:shd w:val="clear" w:color="auto" w:fill="FFFFFF"/>
              </w:rPr>
              <w:t>Род трудовой деятельности человека, владеющего теоретическими знаниями и практическими навыками, приобретенными в результате специальной подготовки есть:</w:t>
            </w:r>
          </w:p>
          <w:p w14:paraId="6B8EB2CC" w14:textId="77777777" w:rsidR="00E03FAA" w:rsidRPr="00276D42" w:rsidRDefault="00E03FAA" w:rsidP="000A1F70">
            <w:pPr>
              <w:numPr>
                <w:ilvl w:val="0"/>
                <w:numId w:val="12"/>
              </w:numPr>
              <w:tabs>
                <w:tab w:val="left" w:pos="339"/>
                <w:tab w:val="left" w:pos="1134"/>
                <w:tab w:val="left" w:pos="8505"/>
              </w:tabs>
              <w:ind w:left="481" w:hanging="284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276D42">
              <w:rPr>
                <w:rFonts w:ascii="Times New Roman" w:eastAsia="Calibri" w:hAnsi="Times New Roman" w:cs="Times New Roman"/>
                <w:lang w:eastAsia="ru-RU"/>
              </w:rPr>
              <w:t>Профессиональная деятельность</w:t>
            </w:r>
          </w:p>
          <w:p w14:paraId="5C6E3B09" w14:textId="77777777" w:rsidR="00E03FAA" w:rsidRPr="00276D42" w:rsidRDefault="00E03FAA" w:rsidP="000A1F70">
            <w:pPr>
              <w:numPr>
                <w:ilvl w:val="0"/>
                <w:numId w:val="12"/>
              </w:numPr>
              <w:tabs>
                <w:tab w:val="left" w:pos="339"/>
                <w:tab w:val="left" w:pos="1134"/>
                <w:tab w:val="left" w:pos="8505"/>
              </w:tabs>
              <w:ind w:left="481" w:hanging="284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276D42">
              <w:rPr>
                <w:rFonts w:ascii="Times New Roman" w:eastAsia="Calibri" w:hAnsi="Times New Roman" w:cs="Times New Roman"/>
                <w:lang w:eastAsia="ru-RU"/>
              </w:rPr>
              <w:t>Творческая деятельность</w:t>
            </w:r>
          </w:p>
          <w:p w14:paraId="0BDBBD16" w14:textId="77777777" w:rsidR="00E03FAA" w:rsidRPr="00276D42" w:rsidRDefault="00E03FAA" w:rsidP="000A1F70">
            <w:pPr>
              <w:numPr>
                <w:ilvl w:val="0"/>
                <w:numId w:val="12"/>
              </w:numPr>
              <w:tabs>
                <w:tab w:val="left" w:pos="339"/>
                <w:tab w:val="left" w:pos="1134"/>
                <w:tab w:val="left" w:pos="8505"/>
              </w:tabs>
              <w:ind w:left="481" w:hanging="284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276D42">
              <w:rPr>
                <w:rFonts w:ascii="Times New Roman" w:eastAsia="Calibri" w:hAnsi="Times New Roman" w:cs="Times New Roman"/>
                <w:lang w:eastAsia="ru-RU"/>
              </w:rPr>
              <w:t>Практико-ориентированная деятельность</w:t>
            </w:r>
          </w:p>
          <w:p w14:paraId="5DDE697F" w14:textId="4699B1E4" w:rsidR="00E03FAA" w:rsidRPr="00276D42" w:rsidRDefault="00E03FAA" w:rsidP="000A1F70">
            <w:pPr>
              <w:numPr>
                <w:ilvl w:val="0"/>
                <w:numId w:val="12"/>
              </w:numPr>
              <w:tabs>
                <w:tab w:val="left" w:pos="339"/>
                <w:tab w:val="left" w:pos="1134"/>
                <w:tab w:val="left" w:pos="8505"/>
              </w:tabs>
              <w:ind w:left="481" w:hanging="284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276D42">
              <w:rPr>
                <w:rFonts w:ascii="Times New Roman" w:eastAsia="Calibri" w:hAnsi="Times New Roman" w:cs="Times New Roman"/>
                <w:lang w:eastAsia="ru-RU"/>
              </w:rPr>
              <w:t>Экспериментальная деятельность</w:t>
            </w:r>
          </w:p>
        </w:tc>
        <w:tc>
          <w:tcPr>
            <w:tcW w:w="1000" w:type="dxa"/>
          </w:tcPr>
          <w:p w14:paraId="38820F25" w14:textId="77777777" w:rsidR="00E03FAA" w:rsidRPr="00276D42" w:rsidRDefault="00E03FAA" w:rsidP="00E03FA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 w:rsidRPr="00276D42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E03FAA" w:rsidRPr="00276D42" w14:paraId="613F6EA9" w14:textId="77777777" w:rsidTr="00F61E54">
        <w:tc>
          <w:tcPr>
            <w:tcW w:w="969" w:type="dxa"/>
          </w:tcPr>
          <w:p w14:paraId="3D93AF3F" w14:textId="7198BD72" w:rsidR="00E03FAA" w:rsidRPr="00276D42" w:rsidRDefault="00DE2F07" w:rsidP="00E03FA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  <w:r w:rsidR="008E368E">
              <w:rPr>
                <w:rFonts w:ascii="Times New Roman" w:eastAsia="Calibri" w:hAnsi="Times New Roman" w:cs="Times New Roman"/>
              </w:rPr>
              <w:t>.</w:t>
            </w:r>
          </w:p>
          <w:p w14:paraId="65B6D4BB" w14:textId="772D61C1" w:rsidR="00E03FAA" w:rsidRPr="00276D42" w:rsidRDefault="00FC2D3E" w:rsidP="00E03FA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E368E" w:rsidRPr="008E368E"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7375" w:type="dxa"/>
          </w:tcPr>
          <w:p w14:paraId="320C09C3" w14:textId="77777777" w:rsidR="00E03FAA" w:rsidRPr="00276D42" w:rsidRDefault="00E03FAA" w:rsidP="00E03FAA">
            <w:pPr>
              <w:jc w:val="both"/>
              <w:rPr>
                <w:rFonts w:ascii="Times New Roman" w:eastAsia="Calibri" w:hAnsi="Times New Roman" w:cs="Times New Roman"/>
                <w:b/>
                <w:bCs/>
                <w:u w:val="single"/>
              </w:rPr>
            </w:pPr>
            <w:r w:rsidRPr="00276D42">
              <w:rPr>
                <w:rFonts w:ascii="Times New Roman" w:eastAsia="Calibri" w:hAnsi="Times New Roman" w:cs="Times New Roman"/>
                <w:b/>
                <w:bCs/>
              </w:rPr>
              <w:t>Выберите один правильный вариант ответа</w:t>
            </w:r>
          </w:p>
          <w:p w14:paraId="12DF5309" w14:textId="7C4D4AB0" w:rsidR="00E03FAA" w:rsidRPr="00276D42" w:rsidRDefault="00E03FAA" w:rsidP="00E03FAA">
            <w:pPr>
              <w:tabs>
                <w:tab w:val="left" w:pos="1134"/>
                <w:tab w:val="left" w:pos="8505"/>
              </w:tabs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276D42">
              <w:rPr>
                <w:rFonts w:ascii="Times New Roman" w:eastAsia="Calibri" w:hAnsi="Times New Roman" w:cs="Times New Roman"/>
                <w:lang w:eastAsia="ru-RU"/>
              </w:rPr>
              <w:t xml:space="preserve">Свойство человека, выполняющего сложную работу на высоком уровне систематически, </w:t>
            </w:r>
            <w:r w:rsidR="0097007B">
              <w:rPr>
                <w:rFonts w:ascii="Times New Roman" w:eastAsia="Calibri" w:hAnsi="Times New Roman" w:cs="Times New Roman"/>
                <w:lang w:eastAsia="ru-RU"/>
              </w:rPr>
              <w:t>эффективно и надежно называется</w:t>
            </w:r>
          </w:p>
          <w:p w14:paraId="1C8147E7" w14:textId="77777777" w:rsidR="00E03FAA" w:rsidRPr="00276D42" w:rsidRDefault="00E03FAA" w:rsidP="000A1F70">
            <w:pPr>
              <w:numPr>
                <w:ilvl w:val="2"/>
                <w:numId w:val="13"/>
              </w:numPr>
              <w:tabs>
                <w:tab w:val="left" w:pos="339"/>
                <w:tab w:val="left" w:pos="8505"/>
              </w:tabs>
              <w:ind w:left="0" w:firstLine="197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276D42">
              <w:rPr>
                <w:rFonts w:ascii="Times New Roman" w:eastAsia="Calibri" w:hAnsi="Times New Roman" w:cs="Times New Roman"/>
                <w:lang w:eastAsia="ru-RU"/>
              </w:rPr>
              <w:t>Мастерством</w:t>
            </w:r>
          </w:p>
          <w:p w14:paraId="26B03546" w14:textId="77777777" w:rsidR="00E03FAA" w:rsidRPr="00276D42" w:rsidRDefault="00E03FAA" w:rsidP="000A1F70">
            <w:pPr>
              <w:numPr>
                <w:ilvl w:val="2"/>
                <w:numId w:val="13"/>
              </w:numPr>
              <w:tabs>
                <w:tab w:val="left" w:pos="339"/>
                <w:tab w:val="left" w:pos="8505"/>
              </w:tabs>
              <w:ind w:left="0" w:firstLine="197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276D42">
              <w:rPr>
                <w:rFonts w:ascii="Times New Roman" w:eastAsia="Calibri" w:hAnsi="Times New Roman" w:cs="Times New Roman"/>
                <w:lang w:eastAsia="ru-RU"/>
              </w:rPr>
              <w:t>Уникальностью</w:t>
            </w:r>
          </w:p>
          <w:p w14:paraId="50F8756D" w14:textId="77777777" w:rsidR="00E03FAA" w:rsidRPr="00276D42" w:rsidRDefault="00E03FAA" w:rsidP="000A1F70">
            <w:pPr>
              <w:numPr>
                <w:ilvl w:val="2"/>
                <w:numId w:val="13"/>
              </w:numPr>
              <w:tabs>
                <w:tab w:val="left" w:pos="339"/>
                <w:tab w:val="left" w:pos="8505"/>
              </w:tabs>
              <w:ind w:left="0" w:firstLine="197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276D42">
              <w:rPr>
                <w:rFonts w:ascii="Times New Roman" w:eastAsia="Calibri" w:hAnsi="Times New Roman" w:cs="Times New Roman"/>
                <w:lang w:eastAsia="ru-RU"/>
              </w:rPr>
              <w:t>Профессионализмом</w:t>
            </w:r>
          </w:p>
          <w:p w14:paraId="66BDBCDF" w14:textId="77777777" w:rsidR="00E03FAA" w:rsidRPr="00276D42" w:rsidRDefault="00E03FAA" w:rsidP="000A1F70">
            <w:pPr>
              <w:numPr>
                <w:ilvl w:val="2"/>
                <w:numId w:val="13"/>
              </w:numPr>
              <w:tabs>
                <w:tab w:val="left" w:pos="339"/>
                <w:tab w:val="left" w:pos="8505"/>
              </w:tabs>
              <w:ind w:left="0" w:firstLine="197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276D42">
              <w:rPr>
                <w:rFonts w:ascii="Times New Roman" w:eastAsia="Calibri" w:hAnsi="Times New Roman" w:cs="Times New Roman"/>
                <w:lang w:eastAsia="ru-RU"/>
              </w:rPr>
              <w:t>Талантом</w:t>
            </w:r>
          </w:p>
        </w:tc>
        <w:tc>
          <w:tcPr>
            <w:tcW w:w="1000" w:type="dxa"/>
          </w:tcPr>
          <w:p w14:paraId="1803B4E5" w14:textId="77777777" w:rsidR="00E03FAA" w:rsidRPr="00276D42" w:rsidRDefault="00E03FAA" w:rsidP="00E03FA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 w:rsidRPr="00276D42">
              <w:rPr>
                <w:rFonts w:ascii="Times New Roman" w:eastAsia="Calibri" w:hAnsi="Times New Roman" w:cs="Times New Roman"/>
              </w:rPr>
              <w:t>3</w:t>
            </w:r>
          </w:p>
        </w:tc>
      </w:tr>
      <w:tr w:rsidR="00E03FAA" w:rsidRPr="00276D42" w14:paraId="12935A78" w14:textId="77777777" w:rsidTr="00F61E54">
        <w:tc>
          <w:tcPr>
            <w:tcW w:w="969" w:type="dxa"/>
          </w:tcPr>
          <w:p w14:paraId="59852F72" w14:textId="6564B681" w:rsidR="00E03FAA" w:rsidRPr="00276D42" w:rsidRDefault="00DE2F07" w:rsidP="00E03FA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  <w:r w:rsidR="008E368E">
              <w:rPr>
                <w:rFonts w:ascii="Times New Roman" w:eastAsia="Calibri" w:hAnsi="Times New Roman" w:cs="Times New Roman"/>
              </w:rPr>
              <w:t>.</w:t>
            </w:r>
          </w:p>
          <w:p w14:paraId="657A1163" w14:textId="42FDB316" w:rsidR="00E03FAA" w:rsidRPr="00276D42" w:rsidRDefault="00FC2D3E" w:rsidP="00E03FA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E368E" w:rsidRPr="008E368E"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7375" w:type="dxa"/>
          </w:tcPr>
          <w:p w14:paraId="16F9EF2A" w14:textId="77777777" w:rsidR="00E03FAA" w:rsidRPr="00276D42" w:rsidRDefault="00E03FAA" w:rsidP="00E03FAA">
            <w:pPr>
              <w:jc w:val="both"/>
              <w:rPr>
                <w:rFonts w:ascii="Times New Roman" w:eastAsia="Calibri" w:hAnsi="Times New Roman" w:cs="Times New Roman"/>
                <w:b/>
                <w:bCs/>
                <w:u w:val="single"/>
              </w:rPr>
            </w:pPr>
            <w:r w:rsidRPr="00276D42">
              <w:rPr>
                <w:rFonts w:ascii="Times New Roman" w:eastAsia="Calibri" w:hAnsi="Times New Roman" w:cs="Times New Roman"/>
                <w:b/>
                <w:bCs/>
              </w:rPr>
              <w:t>Выберите один правильный вариант ответа</w:t>
            </w:r>
          </w:p>
          <w:p w14:paraId="0D58DCD4" w14:textId="77777777" w:rsidR="00E03FAA" w:rsidRPr="00276D42" w:rsidRDefault="00E03FAA" w:rsidP="00E03FAA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276D42">
              <w:rPr>
                <w:rFonts w:ascii="Times New Roman" w:eastAsia="Calibri" w:hAnsi="Times New Roman" w:cs="Times New Roman"/>
                <w:bCs/>
              </w:rPr>
              <w:t>Е.А. Климов отнес деятельность психолога к профессии типа…</w:t>
            </w:r>
          </w:p>
          <w:p w14:paraId="251C57D5" w14:textId="5A1E9D64" w:rsidR="00E03FAA" w:rsidRPr="0097007B" w:rsidRDefault="000A1F70" w:rsidP="000A1F70">
            <w:pPr>
              <w:pStyle w:val="a3"/>
              <w:numPr>
                <w:ilvl w:val="0"/>
                <w:numId w:val="35"/>
              </w:numPr>
              <w:tabs>
                <w:tab w:val="left" w:pos="339"/>
              </w:tabs>
              <w:ind w:hanging="720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«Ч</w:t>
            </w:r>
            <w:r w:rsidR="00E03FAA" w:rsidRPr="0097007B">
              <w:rPr>
                <w:rFonts w:ascii="Times New Roman" w:eastAsia="Calibri" w:hAnsi="Times New Roman" w:cs="Times New Roman"/>
                <w:bCs/>
              </w:rPr>
              <w:t>еловек – общество»</w:t>
            </w:r>
          </w:p>
          <w:p w14:paraId="4B623D4D" w14:textId="584008DD" w:rsidR="00E03FAA" w:rsidRPr="0097007B" w:rsidRDefault="000A1F70" w:rsidP="000A1F70">
            <w:pPr>
              <w:pStyle w:val="a3"/>
              <w:numPr>
                <w:ilvl w:val="0"/>
                <w:numId w:val="35"/>
              </w:numPr>
              <w:tabs>
                <w:tab w:val="left" w:pos="339"/>
              </w:tabs>
              <w:ind w:hanging="720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«Ч</w:t>
            </w:r>
            <w:r w:rsidR="00E03FAA" w:rsidRPr="0097007B">
              <w:rPr>
                <w:rFonts w:ascii="Times New Roman" w:eastAsia="Calibri" w:hAnsi="Times New Roman" w:cs="Times New Roman"/>
                <w:bCs/>
              </w:rPr>
              <w:t>еловек – люди»</w:t>
            </w:r>
          </w:p>
          <w:p w14:paraId="0D3FC022" w14:textId="74B7B3F0" w:rsidR="0097007B" w:rsidRDefault="000A1F70" w:rsidP="000A1F70">
            <w:pPr>
              <w:pStyle w:val="a3"/>
              <w:numPr>
                <w:ilvl w:val="0"/>
                <w:numId w:val="35"/>
              </w:numPr>
              <w:tabs>
                <w:tab w:val="left" w:pos="339"/>
              </w:tabs>
              <w:ind w:hanging="720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«Ч</w:t>
            </w:r>
            <w:r w:rsidR="00E03FAA" w:rsidRPr="0097007B">
              <w:rPr>
                <w:rFonts w:ascii="Times New Roman" w:eastAsia="Calibri" w:hAnsi="Times New Roman" w:cs="Times New Roman"/>
                <w:bCs/>
              </w:rPr>
              <w:t>еловек – социум»</w:t>
            </w:r>
          </w:p>
          <w:p w14:paraId="4CB6AFCB" w14:textId="5155BA38" w:rsidR="00E03FAA" w:rsidRPr="0097007B" w:rsidRDefault="000A1F70" w:rsidP="000A1F70">
            <w:pPr>
              <w:pStyle w:val="a3"/>
              <w:numPr>
                <w:ilvl w:val="0"/>
                <w:numId w:val="35"/>
              </w:numPr>
              <w:tabs>
                <w:tab w:val="left" w:pos="339"/>
              </w:tabs>
              <w:ind w:hanging="720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«Ч</w:t>
            </w:r>
            <w:r w:rsidR="00E03FAA" w:rsidRPr="0097007B">
              <w:rPr>
                <w:rFonts w:ascii="Times New Roman" w:eastAsia="Calibri" w:hAnsi="Times New Roman" w:cs="Times New Roman"/>
                <w:bCs/>
              </w:rPr>
              <w:t>еловек – человек»</w:t>
            </w:r>
          </w:p>
        </w:tc>
        <w:tc>
          <w:tcPr>
            <w:tcW w:w="1000" w:type="dxa"/>
          </w:tcPr>
          <w:p w14:paraId="1782DE35" w14:textId="77777777" w:rsidR="00E03FAA" w:rsidRPr="00276D42" w:rsidRDefault="00E03FAA" w:rsidP="00E03FA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 w:rsidRPr="00276D42">
              <w:rPr>
                <w:rFonts w:ascii="Times New Roman" w:eastAsia="Calibri" w:hAnsi="Times New Roman" w:cs="Times New Roman"/>
              </w:rPr>
              <w:t>4</w:t>
            </w:r>
          </w:p>
        </w:tc>
      </w:tr>
      <w:tr w:rsidR="00216A22" w:rsidRPr="00216A22" w14:paraId="5056A073" w14:textId="77777777" w:rsidTr="00F61E54">
        <w:tc>
          <w:tcPr>
            <w:tcW w:w="969" w:type="dxa"/>
          </w:tcPr>
          <w:p w14:paraId="1A614365" w14:textId="77777777" w:rsidR="00E03FAA" w:rsidRDefault="00DE2F07" w:rsidP="00E03FA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  <w:r w:rsidR="008E368E">
              <w:rPr>
                <w:rFonts w:ascii="Times New Roman" w:eastAsia="Calibri" w:hAnsi="Times New Roman" w:cs="Times New Roman"/>
              </w:rPr>
              <w:t>.</w:t>
            </w:r>
          </w:p>
          <w:p w14:paraId="7FEA5EF5" w14:textId="554FAFC2" w:rsidR="008E368E" w:rsidRPr="00276D42" w:rsidRDefault="00FC2D3E" w:rsidP="00E03FA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8E368E" w:rsidRPr="008E368E">
              <w:rPr>
                <w:rFonts w:ascii="Times New Roman" w:eastAsia="Calibri" w:hAnsi="Times New Roman" w:cs="Times New Roman"/>
              </w:rPr>
              <w:t xml:space="preserve"> мин.</w:t>
            </w:r>
          </w:p>
        </w:tc>
        <w:tc>
          <w:tcPr>
            <w:tcW w:w="7375" w:type="dxa"/>
          </w:tcPr>
          <w:p w14:paraId="65BAE42D" w14:textId="7EED7B1C" w:rsidR="00E03FAA" w:rsidRPr="00216A22" w:rsidRDefault="00E03FAA" w:rsidP="00E03FAA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216A22">
              <w:rPr>
                <w:rFonts w:ascii="Times New Roman" w:eastAsia="Calibri" w:hAnsi="Times New Roman" w:cs="Times New Roman"/>
                <w:b/>
                <w:bCs/>
              </w:rPr>
              <w:t>Выберите один правильный вариант ответа:</w:t>
            </w:r>
          </w:p>
          <w:p w14:paraId="2D455F5B" w14:textId="439D6139" w:rsidR="00E03FAA" w:rsidRPr="00216A22" w:rsidRDefault="00E03FAA" w:rsidP="00E03FAA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216A22">
              <w:rPr>
                <w:rFonts w:ascii="Times New Roman" w:eastAsia="Calibri" w:hAnsi="Times New Roman" w:cs="Times New Roman"/>
                <w:bCs/>
              </w:rPr>
              <w:t>Вхождение (адаптация) и освоение профессии, приобретение профессионального опыта, развитие свойств и качеств личности, необходимых для квалифицированного выполнения профессиональной деятельности в психологии определяется как:</w:t>
            </w:r>
          </w:p>
          <w:p w14:paraId="4A5C0E88" w14:textId="12B9794F" w:rsidR="00E03FAA" w:rsidRPr="00216A22" w:rsidRDefault="000A1F70" w:rsidP="000A1F70">
            <w:pPr>
              <w:pStyle w:val="a3"/>
              <w:numPr>
                <w:ilvl w:val="0"/>
                <w:numId w:val="26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Р</w:t>
            </w:r>
            <w:r w:rsidR="00E03FAA" w:rsidRPr="00216A22">
              <w:rPr>
                <w:rFonts w:ascii="Times New Roman" w:eastAsia="Calibri" w:hAnsi="Times New Roman" w:cs="Times New Roman"/>
                <w:bCs/>
              </w:rPr>
              <w:t>азвитие</w:t>
            </w:r>
          </w:p>
          <w:p w14:paraId="5464FFA0" w14:textId="26316812" w:rsidR="00E03FAA" w:rsidRPr="00216A22" w:rsidRDefault="000A1F70" w:rsidP="000A1F70">
            <w:pPr>
              <w:pStyle w:val="a3"/>
              <w:numPr>
                <w:ilvl w:val="0"/>
                <w:numId w:val="26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П</w:t>
            </w:r>
            <w:r w:rsidR="00E03FAA" w:rsidRPr="00216A22">
              <w:rPr>
                <w:rFonts w:ascii="Times New Roman" w:eastAsia="Calibri" w:hAnsi="Times New Roman" w:cs="Times New Roman"/>
                <w:bCs/>
              </w:rPr>
              <w:t>рофессионализация</w:t>
            </w:r>
          </w:p>
          <w:p w14:paraId="3AD84EC0" w14:textId="2FDC19B0" w:rsidR="00E03FAA" w:rsidRPr="00216A22" w:rsidRDefault="000A1F70" w:rsidP="000A1F70">
            <w:pPr>
              <w:pStyle w:val="a3"/>
              <w:numPr>
                <w:ilvl w:val="0"/>
                <w:numId w:val="26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В</w:t>
            </w:r>
            <w:r w:rsidR="00E03FAA" w:rsidRPr="00216A22">
              <w:rPr>
                <w:rFonts w:ascii="Times New Roman" w:eastAsia="Calibri" w:hAnsi="Times New Roman" w:cs="Times New Roman"/>
                <w:bCs/>
              </w:rPr>
              <w:t>ерификация</w:t>
            </w:r>
          </w:p>
          <w:p w14:paraId="5D49D7A9" w14:textId="22B395ED" w:rsidR="00E03FAA" w:rsidRPr="00216A22" w:rsidRDefault="000A1F70" w:rsidP="000A1F70">
            <w:pPr>
              <w:pStyle w:val="a3"/>
              <w:numPr>
                <w:ilvl w:val="0"/>
                <w:numId w:val="26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С</w:t>
            </w:r>
            <w:r w:rsidR="00E03FAA" w:rsidRPr="00216A22">
              <w:rPr>
                <w:rFonts w:ascii="Times New Roman" w:eastAsia="Calibri" w:hAnsi="Times New Roman" w:cs="Times New Roman"/>
                <w:bCs/>
              </w:rPr>
              <w:t>тагнация</w:t>
            </w:r>
          </w:p>
        </w:tc>
        <w:tc>
          <w:tcPr>
            <w:tcW w:w="1000" w:type="dxa"/>
          </w:tcPr>
          <w:p w14:paraId="74E35591" w14:textId="70B7F048" w:rsidR="00E03FAA" w:rsidRPr="00216A22" w:rsidRDefault="00E03FAA" w:rsidP="00E03FA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 w:rsidRPr="00216A22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E03FAA" w:rsidRPr="00276D42" w14:paraId="07EE25BE" w14:textId="77777777" w:rsidTr="00F61E54">
        <w:tc>
          <w:tcPr>
            <w:tcW w:w="9344" w:type="dxa"/>
            <w:gridSpan w:val="3"/>
            <w:shd w:val="clear" w:color="auto" w:fill="F2F2F2"/>
          </w:tcPr>
          <w:p w14:paraId="3A025E73" w14:textId="77777777" w:rsidR="00E03FAA" w:rsidRPr="00276D42" w:rsidRDefault="00E03FAA" w:rsidP="00E03FAA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276D42">
              <w:rPr>
                <w:rFonts w:ascii="Times New Roman" w:eastAsia="Calibri" w:hAnsi="Times New Roman" w:cs="Times New Roman"/>
                <w:b/>
              </w:rPr>
              <w:t>Тема 5. Отечественный и зарубежный опыт подготовки психологов</w:t>
            </w:r>
          </w:p>
        </w:tc>
      </w:tr>
      <w:tr w:rsidR="00E03FAA" w:rsidRPr="00276D42" w14:paraId="4AFDB55E" w14:textId="77777777" w:rsidTr="00F61E54">
        <w:tc>
          <w:tcPr>
            <w:tcW w:w="969" w:type="dxa"/>
          </w:tcPr>
          <w:p w14:paraId="562A93D5" w14:textId="055C8722" w:rsidR="00E03FAA" w:rsidRPr="00276D42" w:rsidRDefault="00DE2F07" w:rsidP="00E03FA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  <w:r w:rsidR="008E368E">
              <w:rPr>
                <w:rFonts w:ascii="Times New Roman" w:eastAsia="Calibri" w:hAnsi="Times New Roman" w:cs="Times New Roman"/>
              </w:rPr>
              <w:t>.</w:t>
            </w:r>
          </w:p>
          <w:p w14:paraId="3A7639DB" w14:textId="646F4D43" w:rsidR="00E03FAA" w:rsidRPr="00276D42" w:rsidRDefault="00FC2D3E" w:rsidP="00E03FA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E368E" w:rsidRPr="008E368E"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7375" w:type="dxa"/>
          </w:tcPr>
          <w:p w14:paraId="408BB607" w14:textId="77777777" w:rsidR="00E03FAA" w:rsidRPr="00E03FAA" w:rsidRDefault="00E03FAA" w:rsidP="00E03FAA">
            <w:pPr>
              <w:jc w:val="both"/>
              <w:rPr>
                <w:rFonts w:ascii="Times New Roman" w:eastAsia="Calibri" w:hAnsi="Times New Roman" w:cs="Times New Roman"/>
                <w:b/>
                <w:bCs/>
                <w:u w:val="single"/>
              </w:rPr>
            </w:pPr>
            <w:r w:rsidRPr="00E03FAA">
              <w:rPr>
                <w:rFonts w:ascii="Times New Roman" w:eastAsia="Calibri" w:hAnsi="Times New Roman" w:cs="Times New Roman"/>
                <w:b/>
                <w:bCs/>
              </w:rPr>
              <w:t>Выберите один правильный вариант ответа</w:t>
            </w:r>
          </w:p>
          <w:p w14:paraId="4AD30BE0" w14:textId="77777777" w:rsidR="00E03FAA" w:rsidRPr="00E03FAA" w:rsidRDefault="00E03FAA" w:rsidP="00E03FAA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E03FAA">
              <w:rPr>
                <w:rFonts w:ascii="Times New Roman" w:eastAsia="Calibri" w:hAnsi="Times New Roman" w:cs="Times New Roman"/>
                <w:bCs/>
              </w:rPr>
              <w:t>К основным целям деятельности психологической службы образования в нашей стране следует отнести:</w:t>
            </w:r>
          </w:p>
          <w:p w14:paraId="1D7B6858" w14:textId="261BDC4D" w:rsidR="00E03FAA" w:rsidRPr="00E03FAA" w:rsidRDefault="00923C90" w:rsidP="000A1F70">
            <w:pPr>
              <w:numPr>
                <w:ilvl w:val="0"/>
                <w:numId w:val="19"/>
              </w:numPr>
              <w:ind w:left="481" w:hanging="426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О</w:t>
            </w:r>
            <w:r w:rsidR="00E03FAA" w:rsidRPr="00E03FAA">
              <w:rPr>
                <w:rFonts w:ascii="Times New Roman" w:eastAsia="Calibri" w:hAnsi="Times New Roman" w:cs="Times New Roman"/>
                <w:bCs/>
              </w:rPr>
              <w:t>беспечение психического и личностного развития обучающихся</w:t>
            </w:r>
          </w:p>
          <w:p w14:paraId="225EB4E3" w14:textId="57BF516B" w:rsidR="00E03FAA" w:rsidRPr="00E03FAA" w:rsidRDefault="00923C90" w:rsidP="000A1F70">
            <w:pPr>
              <w:numPr>
                <w:ilvl w:val="0"/>
                <w:numId w:val="19"/>
              </w:numPr>
              <w:ind w:left="481" w:hanging="426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У</w:t>
            </w:r>
            <w:r w:rsidR="00E03FAA" w:rsidRPr="00E03FAA">
              <w:rPr>
                <w:rFonts w:ascii="Times New Roman" w:eastAsia="Calibri" w:hAnsi="Times New Roman" w:cs="Times New Roman"/>
                <w:bCs/>
              </w:rPr>
              <w:t>частие в исследовательских проектах детей</w:t>
            </w:r>
          </w:p>
          <w:p w14:paraId="12C0DCC6" w14:textId="46BD140E" w:rsidR="00E03FAA" w:rsidRPr="00E03FAA" w:rsidRDefault="00923C90" w:rsidP="000A1F70">
            <w:pPr>
              <w:numPr>
                <w:ilvl w:val="0"/>
                <w:numId w:val="19"/>
              </w:numPr>
              <w:ind w:left="481" w:hanging="426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К</w:t>
            </w:r>
            <w:r w:rsidR="00FC2D3E">
              <w:rPr>
                <w:rFonts w:ascii="Times New Roman" w:eastAsia="Calibri" w:hAnsi="Times New Roman" w:cs="Times New Roman"/>
                <w:bCs/>
              </w:rPr>
              <w:t>онсультирование</w:t>
            </w:r>
            <w:r w:rsidR="00E03FAA" w:rsidRPr="00E03FAA">
              <w:rPr>
                <w:rFonts w:ascii="Times New Roman" w:eastAsia="Calibri" w:hAnsi="Times New Roman" w:cs="Times New Roman"/>
                <w:bCs/>
              </w:rPr>
              <w:t xml:space="preserve"> родителей и семей</w:t>
            </w:r>
          </w:p>
          <w:p w14:paraId="5BB049C1" w14:textId="46A72658" w:rsidR="00E03FAA" w:rsidRPr="00E03FAA" w:rsidRDefault="00923C90" w:rsidP="000A1F70">
            <w:pPr>
              <w:numPr>
                <w:ilvl w:val="0"/>
                <w:numId w:val="19"/>
              </w:numPr>
              <w:ind w:left="481" w:hanging="426"/>
              <w:contextualSpacing/>
              <w:jc w:val="both"/>
              <w:rPr>
                <w:rFonts w:ascii="Times New Roman" w:eastAsia="Calibri" w:hAnsi="Times New Roman" w:cs="Times New Roman"/>
                <w:bCs/>
                <w:color w:val="FF0000"/>
              </w:rPr>
            </w:pPr>
            <w:r>
              <w:rPr>
                <w:rFonts w:ascii="Times New Roman" w:eastAsia="Calibri" w:hAnsi="Times New Roman" w:cs="Times New Roman"/>
                <w:bCs/>
              </w:rPr>
              <w:t>К</w:t>
            </w:r>
            <w:r w:rsidR="00E03FAA" w:rsidRPr="00E03FAA">
              <w:rPr>
                <w:rFonts w:ascii="Times New Roman" w:eastAsia="Calibri" w:hAnsi="Times New Roman" w:cs="Times New Roman"/>
                <w:bCs/>
              </w:rPr>
              <w:t>оррекцию отклонений в развитии детей</w:t>
            </w:r>
          </w:p>
        </w:tc>
        <w:tc>
          <w:tcPr>
            <w:tcW w:w="1000" w:type="dxa"/>
          </w:tcPr>
          <w:p w14:paraId="150A6627" w14:textId="3E7D1E60" w:rsidR="00E03FAA" w:rsidRPr="00276D42" w:rsidRDefault="00E03FAA" w:rsidP="00E03FA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 w:rsidRPr="00276D42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E03FAA" w:rsidRPr="00276D42" w14:paraId="238F6C9B" w14:textId="77777777" w:rsidTr="00F61E54">
        <w:tc>
          <w:tcPr>
            <w:tcW w:w="969" w:type="dxa"/>
          </w:tcPr>
          <w:p w14:paraId="0223B0C4" w14:textId="1BB7ED28" w:rsidR="00E03FAA" w:rsidRPr="00276D42" w:rsidRDefault="00DE2F07" w:rsidP="00E03FA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  <w:r w:rsidR="008E368E">
              <w:rPr>
                <w:rFonts w:ascii="Times New Roman" w:eastAsia="Calibri" w:hAnsi="Times New Roman" w:cs="Times New Roman"/>
              </w:rPr>
              <w:t>.</w:t>
            </w:r>
          </w:p>
          <w:p w14:paraId="2E410BF9" w14:textId="4F0978CB" w:rsidR="00E03FAA" w:rsidRPr="00276D42" w:rsidRDefault="00FC2D3E" w:rsidP="00E03FA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E368E" w:rsidRPr="008E368E"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7375" w:type="dxa"/>
          </w:tcPr>
          <w:p w14:paraId="10750EDA" w14:textId="77777777" w:rsidR="00E03FAA" w:rsidRPr="00276D42" w:rsidRDefault="00E03FAA" w:rsidP="00E03FAA">
            <w:pPr>
              <w:jc w:val="both"/>
              <w:rPr>
                <w:rFonts w:ascii="Times New Roman" w:eastAsia="Calibri" w:hAnsi="Times New Roman" w:cs="Times New Roman"/>
                <w:b/>
                <w:bCs/>
                <w:u w:val="single"/>
              </w:rPr>
            </w:pPr>
            <w:r w:rsidRPr="00276D42">
              <w:rPr>
                <w:rFonts w:ascii="Times New Roman" w:eastAsia="Calibri" w:hAnsi="Times New Roman" w:cs="Times New Roman"/>
                <w:b/>
                <w:bCs/>
              </w:rPr>
              <w:t>Выберите один правильный вариант ответа</w:t>
            </w:r>
          </w:p>
          <w:p w14:paraId="75C77EEF" w14:textId="00B87DA8" w:rsidR="00E03FAA" w:rsidRPr="00276D42" w:rsidRDefault="00E03FAA" w:rsidP="00E03FAA">
            <w:pPr>
              <w:tabs>
                <w:tab w:val="left" w:pos="431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276D42">
              <w:rPr>
                <w:rFonts w:ascii="Times New Roman" w:hAnsi="Times New Roman" w:cs="Times New Roman"/>
                <w:bCs/>
              </w:rPr>
              <w:t>В России существует множество профессиональных сообществ психологов, к к</w:t>
            </w:r>
            <w:r w:rsidR="00FC2D3E">
              <w:rPr>
                <w:rFonts w:ascii="Times New Roman" w:hAnsi="Times New Roman" w:cs="Times New Roman"/>
                <w:bCs/>
              </w:rPr>
              <w:t xml:space="preserve">рупнейшим из которых относится </w:t>
            </w:r>
          </w:p>
          <w:p w14:paraId="015D8A71" w14:textId="77777777" w:rsidR="00E03FAA" w:rsidRPr="00276D42" w:rsidRDefault="00E03FAA" w:rsidP="00923C90">
            <w:pPr>
              <w:numPr>
                <w:ilvl w:val="0"/>
                <w:numId w:val="17"/>
              </w:numPr>
              <w:tabs>
                <w:tab w:val="left" w:pos="481"/>
              </w:tabs>
              <w:ind w:left="622" w:hanging="567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276D42">
              <w:rPr>
                <w:rFonts w:ascii="Times New Roman" w:hAnsi="Times New Roman" w:cs="Times New Roman"/>
                <w:bCs/>
              </w:rPr>
              <w:t>Федерация психологов образования России</w:t>
            </w:r>
          </w:p>
          <w:p w14:paraId="7C94CF03" w14:textId="77777777" w:rsidR="00E03FAA" w:rsidRPr="00276D42" w:rsidRDefault="00E03FAA" w:rsidP="00923C90">
            <w:pPr>
              <w:numPr>
                <w:ilvl w:val="0"/>
                <w:numId w:val="17"/>
              </w:numPr>
              <w:tabs>
                <w:tab w:val="left" w:pos="481"/>
              </w:tabs>
              <w:ind w:left="622" w:hanging="567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276D42">
              <w:rPr>
                <w:rFonts w:ascii="Times New Roman" w:hAnsi="Times New Roman" w:cs="Times New Roman"/>
                <w:bCs/>
              </w:rPr>
              <w:t>Профессиональный союз психологов и психотерапевтов</w:t>
            </w:r>
          </w:p>
          <w:p w14:paraId="73D6AE9C" w14:textId="77777777" w:rsidR="00E03FAA" w:rsidRPr="00276D42" w:rsidRDefault="00E03FAA" w:rsidP="00923C90">
            <w:pPr>
              <w:numPr>
                <w:ilvl w:val="0"/>
                <w:numId w:val="17"/>
              </w:numPr>
              <w:tabs>
                <w:tab w:val="left" w:pos="481"/>
              </w:tabs>
              <w:ind w:left="622" w:hanging="567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276D42">
              <w:rPr>
                <w:rFonts w:ascii="Times New Roman" w:hAnsi="Times New Roman" w:cs="Times New Roman"/>
                <w:bCs/>
              </w:rPr>
              <w:t>Российское психологическое общество</w:t>
            </w:r>
          </w:p>
          <w:p w14:paraId="0DF57A1B" w14:textId="77777777" w:rsidR="00E03FAA" w:rsidRPr="00276D42" w:rsidRDefault="00E03FAA" w:rsidP="00923C90">
            <w:pPr>
              <w:numPr>
                <w:ilvl w:val="0"/>
                <w:numId w:val="17"/>
              </w:numPr>
              <w:tabs>
                <w:tab w:val="left" w:pos="481"/>
                <w:tab w:val="left" w:pos="1134"/>
                <w:tab w:val="left" w:pos="8505"/>
              </w:tabs>
              <w:ind w:left="622" w:hanging="567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276D42">
              <w:rPr>
                <w:rFonts w:ascii="Times New Roman" w:hAnsi="Times New Roman" w:cs="Times New Roman"/>
                <w:bCs/>
              </w:rPr>
              <w:t>Общероссийская профессиональная психотерапевтическая лига</w:t>
            </w:r>
          </w:p>
        </w:tc>
        <w:tc>
          <w:tcPr>
            <w:tcW w:w="1000" w:type="dxa"/>
          </w:tcPr>
          <w:p w14:paraId="1D5A12C9" w14:textId="77777777" w:rsidR="00E03FAA" w:rsidRPr="00276D42" w:rsidRDefault="00E03FAA" w:rsidP="00E03FA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 w:rsidRPr="00276D42">
              <w:rPr>
                <w:rFonts w:ascii="Times New Roman" w:eastAsia="Calibri" w:hAnsi="Times New Roman" w:cs="Times New Roman"/>
              </w:rPr>
              <w:t>3</w:t>
            </w:r>
          </w:p>
        </w:tc>
      </w:tr>
    </w:tbl>
    <w:p w14:paraId="011D3CAA" w14:textId="77777777" w:rsidR="00276D42" w:rsidRPr="00276D42" w:rsidRDefault="00276D42" w:rsidP="00276D4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9AD0299" w14:textId="77777777" w:rsidR="00276D42" w:rsidRPr="00276D42" w:rsidRDefault="00276D42" w:rsidP="00276D42">
      <w:pPr>
        <w:spacing w:after="0" w:line="240" w:lineRule="auto"/>
        <w:jc w:val="both"/>
        <w:rPr>
          <w:rFonts w:ascii="Times New Roman" w:eastAsia="+mn-ea" w:hAnsi="Times New Roman" w:cs="Times New Roman"/>
          <w:b/>
          <w:sz w:val="24"/>
          <w:szCs w:val="24"/>
        </w:rPr>
      </w:pPr>
      <w:r w:rsidRPr="00276D42">
        <w:rPr>
          <w:rFonts w:ascii="Times New Roman" w:eastAsia="+mn-ea" w:hAnsi="Times New Roman" w:cs="Times New Roman"/>
          <w:b/>
          <w:sz w:val="24"/>
          <w:szCs w:val="24"/>
        </w:rPr>
        <w:t>ЗАДАНИЯ ЗАКРЫТОГО ТИПА НА ВЫБОР НЕСКОЛЬКИХ ВАРИАНТОВ ОТВЕТОВ</w:t>
      </w:r>
    </w:p>
    <w:p w14:paraId="5D49944D" w14:textId="77777777" w:rsidR="00276D42" w:rsidRPr="00276D42" w:rsidRDefault="00276D42" w:rsidP="000C7269">
      <w:pPr>
        <w:spacing w:after="0" w:line="120" w:lineRule="auto"/>
        <w:jc w:val="both"/>
        <w:rPr>
          <w:rFonts w:ascii="Times New Roman" w:eastAsia="+mn-ea" w:hAnsi="Times New Roman" w:cs="Times New Roman"/>
          <w:b/>
          <w:sz w:val="24"/>
          <w:szCs w:val="24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988"/>
        <w:gridCol w:w="7378"/>
        <w:gridCol w:w="978"/>
      </w:tblGrid>
      <w:tr w:rsidR="00276D42" w:rsidRPr="00276D42" w14:paraId="30337DCD" w14:textId="77777777" w:rsidTr="00FC2D3E">
        <w:trPr>
          <w:cantSplit/>
          <w:trHeight w:val="1375"/>
        </w:trPr>
        <w:tc>
          <w:tcPr>
            <w:tcW w:w="988" w:type="dxa"/>
            <w:textDirection w:val="btLr"/>
          </w:tcPr>
          <w:p w14:paraId="6ACB48C7" w14:textId="77777777" w:rsidR="00276D42" w:rsidRPr="00276D42" w:rsidRDefault="00276D42" w:rsidP="00276D42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76D4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13B3EF56" w14:textId="77777777" w:rsidR="00276D42" w:rsidRPr="00276D42" w:rsidRDefault="00276D42" w:rsidP="00276D42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</w:rPr>
            </w:pPr>
            <w:r w:rsidRPr="00276D4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378" w:type="dxa"/>
            <w:vAlign w:val="center"/>
          </w:tcPr>
          <w:p w14:paraId="78F15F3A" w14:textId="77777777" w:rsidR="00276D42" w:rsidRPr="00276D42" w:rsidRDefault="00276D42" w:rsidP="00276D42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76D42">
              <w:rPr>
                <w:rFonts w:ascii="Times New Roman" w:eastAsia="Calibri" w:hAnsi="Times New Roman" w:cs="Times New Roman"/>
                <w:b/>
              </w:rPr>
              <w:t>Формулировка задания</w:t>
            </w:r>
          </w:p>
        </w:tc>
        <w:tc>
          <w:tcPr>
            <w:tcW w:w="978" w:type="dxa"/>
            <w:vAlign w:val="center"/>
          </w:tcPr>
          <w:p w14:paraId="5EDF1B9F" w14:textId="77777777" w:rsidR="00276D42" w:rsidRPr="00276D42" w:rsidRDefault="00276D42" w:rsidP="00276D42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76D42">
              <w:rPr>
                <w:rFonts w:ascii="Times New Roman" w:eastAsia="Calibri" w:hAnsi="Times New Roman" w:cs="Times New Roman"/>
                <w:b/>
              </w:rPr>
              <w:t>Ключ</w:t>
            </w:r>
          </w:p>
        </w:tc>
      </w:tr>
      <w:tr w:rsidR="00276D42" w:rsidRPr="00276D42" w14:paraId="0E8BB20B" w14:textId="77777777" w:rsidTr="00774175">
        <w:tc>
          <w:tcPr>
            <w:tcW w:w="9344" w:type="dxa"/>
            <w:gridSpan w:val="3"/>
            <w:shd w:val="clear" w:color="auto" w:fill="F2F2F2"/>
          </w:tcPr>
          <w:p w14:paraId="426DEF8C" w14:textId="77777777" w:rsidR="00276D42" w:rsidRPr="00276D42" w:rsidRDefault="00276D42" w:rsidP="00276D42">
            <w:pPr>
              <w:tabs>
                <w:tab w:val="left" w:pos="1575"/>
              </w:tabs>
              <w:rPr>
                <w:rFonts w:ascii="Times New Roman" w:hAnsi="Times New Roman" w:cs="Times New Roman"/>
                <w:b/>
                <w:lang w:eastAsia="ru-RU"/>
              </w:rPr>
            </w:pPr>
            <w:r w:rsidRPr="00276D42">
              <w:rPr>
                <w:rFonts w:ascii="Times New Roman" w:hAnsi="Times New Roman" w:cs="Times New Roman"/>
                <w:b/>
                <w:lang w:eastAsia="ru-RU"/>
              </w:rPr>
              <w:t>Тема 1.</w:t>
            </w:r>
            <w:r w:rsidRPr="00276D42">
              <w:rPr>
                <w:rFonts w:ascii="Times New Roman" w:hAnsi="Times New Roman" w:cs="Times New Roman"/>
                <w:lang w:eastAsia="ru-RU" w:bidi="ru-RU"/>
              </w:rPr>
              <w:t xml:space="preserve"> </w:t>
            </w:r>
            <w:r w:rsidRPr="00276D42">
              <w:rPr>
                <w:rFonts w:ascii="Times New Roman" w:hAnsi="Times New Roman" w:cs="Times New Roman"/>
                <w:b/>
                <w:lang w:eastAsia="ru-RU" w:bidi="ru-RU"/>
              </w:rPr>
              <w:t>Психологическая наука: основные проблемы и перспективы развития</w:t>
            </w:r>
          </w:p>
        </w:tc>
      </w:tr>
      <w:tr w:rsidR="00E03FAA" w:rsidRPr="00276D42" w14:paraId="636821DD" w14:textId="77777777" w:rsidTr="00FC2D3E">
        <w:tc>
          <w:tcPr>
            <w:tcW w:w="988" w:type="dxa"/>
          </w:tcPr>
          <w:p w14:paraId="307BB3BC" w14:textId="77777777" w:rsidR="00E03FAA" w:rsidRDefault="00DE2F07" w:rsidP="00DE2F0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  <w:r w:rsidR="008E368E">
              <w:rPr>
                <w:rFonts w:ascii="Times New Roman" w:eastAsia="Calibri" w:hAnsi="Times New Roman" w:cs="Times New Roman"/>
              </w:rPr>
              <w:t>.</w:t>
            </w:r>
          </w:p>
          <w:p w14:paraId="25D415B7" w14:textId="768D359A" w:rsidR="008E368E" w:rsidRPr="00276D42" w:rsidRDefault="00FC2D3E" w:rsidP="00DE2F0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8E368E" w:rsidRPr="008E368E">
              <w:rPr>
                <w:rFonts w:ascii="Times New Roman" w:eastAsia="Calibri" w:hAnsi="Times New Roman" w:cs="Times New Roman"/>
              </w:rPr>
              <w:t xml:space="preserve"> мин.</w:t>
            </w:r>
          </w:p>
        </w:tc>
        <w:tc>
          <w:tcPr>
            <w:tcW w:w="7378" w:type="dxa"/>
          </w:tcPr>
          <w:p w14:paraId="5E75BCB0" w14:textId="41729CC5" w:rsidR="00E03FAA" w:rsidRPr="00216A22" w:rsidRDefault="00E03FAA" w:rsidP="00E03FAA">
            <w:pPr>
              <w:jc w:val="both"/>
              <w:rPr>
                <w:rFonts w:ascii="Times New Roman" w:eastAsia="Calibri" w:hAnsi="Times New Roman" w:cs="Times New Roman"/>
                <w:b/>
                <w:bCs/>
                <w:u w:val="single"/>
              </w:rPr>
            </w:pPr>
            <w:r w:rsidRPr="00216A22">
              <w:rPr>
                <w:rFonts w:ascii="Times New Roman" w:eastAsia="Calibri" w:hAnsi="Times New Roman" w:cs="Times New Roman"/>
                <w:b/>
                <w:bCs/>
              </w:rPr>
              <w:t xml:space="preserve">Выберите </w:t>
            </w:r>
            <w:r w:rsidR="00FC2D3E">
              <w:rPr>
                <w:rFonts w:ascii="Times New Roman" w:eastAsia="Calibri" w:hAnsi="Times New Roman" w:cs="Times New Roman"/>
                <w:b/>
                <w:bCs/>
              </w:rPr>
              <w:t>правильные варианты ответов</w:t>
            </w:r>
          </w:p>
          <w:p w14:paraId="65D48C85" w14:textId="390D0048" w:rsidR="00E03FAA" w:rsidRPr="00216A22" w:rsidRDefault="00E03FAA" w:rsidP="00E03FAA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216A22">
              <w:rPr>
                <w:rFonts w:ascii="Times New Roman" w:hAnsi="Times New Roman" w:cs="Times New Roman"/>
                <w:shd w:val="clear" w:color="auto" w:fill="FFFFFF"/>
              </w:rPr>
              <w:t>В практической психологии выделяют несколько уров</w:t>
            </w:r>
            <w:r w:rsidR="000C7269">
              <w:rPr>
                <w:rFonts w:ascii="Times New Roman" w:hAnsi="Times New Roman" w:cs="Times New Roman"/>
                <w:shd w:val="clear" w:color="auto" w:fill="FFFFFF"/>
              </w:rPr>
              <w:t>ней решения задач, в частности:</w:t>
            </w:r>
          </w:p>
          <w:p w14:paraId="261FA954" w14:textId="02571D17" w:rsidR="00E03FAA" w:rsidRPr="00216A22" w:rsidRDefault="000C7269" w:rsidP="009E752A">
            <w:pPr>
              <w:numPr>
                <w:ilvl w:val="0"/>
                <w:numId w:val="15"/>
              </w:numPr>
              <w:ind w:left="466" w:hanging="426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П</w:t>
            </w:r>
            <w:r w:rsidR="00E03FAA" w:rsidRPr="00216A22">
              <w:rPr>
                <w:rFonts w:ascii="Times New Roman" w:hAnsi="Times New Roman" w:cs="Times New Roman"/>
                <w:shd w:val="clear" w:color="auto" w:fill="FFFFFF"/>
              </w:rPr>
              <w:t>рикладные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задачи</w:t>
            </w:r>
          </w:p>
          <w:p w14:paraId="27AFBB48" w14:textId="3678FDB8" w:rsidR="00E03FAA" w:rsidRPr="00216A22" w:rsidRDefault="000C7269" w:rsidP="009E752A">
            <w:pPr>
              <w:numPr>
                <w:ilvl w:val="0"/>
                <w:numId w:val="15"/>
              </w:numPr>
              <w:ind w:left="466" w:hanging="426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Т</w:t>
            </w:r>
            <w:r w:rsidR="00E03FAA" w:rsidRPr="00216A22">
              <w:rPr>
                <w:rFonts w:ascii="Times New Roman" w:hAnsi="Times New Roman" w:cs="Times New Roman"/>
                <w:shd w:val="clear" w:color="auto" w:fill="FFFFFF"/>
              </w:rPr>
              <w:t>еоретические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задачи</w:t>
            </w:r>
          </w:p>
          <w:p w14:paraId="1BB082BD" w14:textId="0EF0C69D" w:rsidR="00E03FAA" w:rsidRPr="00216A22" w:rsidRDefault="000C7269" w:rsidP="009E752A">
            <w:pPr>
              <w:numPr>
                <w:ilvl w:val="0"/>
                <w:numId w:val="15"/>
              </w:numPr>
              <w:ind w:left="466" w:hanging="426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Н</w:t>
            </w:r>
            <w:r w:rsidR="00E03FAA" w:rsidRPr="00216A22">
              <w:rPr>
                <w:rFonts w:ascii="Times New Roman" w:hAnsi="Times New Roman" w:cs="Times New Roman"/>
                <w:shd w:val="clear" w:color="auto" w:fill="FFFFFF"/>
              </w:rPr>
              <w:t xml:space="preserve">аучно-исследовательские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задачи</w:t>
            </w:r>
          </w:p>
          <w:p w14:paraId="5451E422" w14:textId="1EF3F159" w:rsidR="00E03FAA" w:rsidRPr="00216A22" w:rsidRDefault="000C7269" w:rsidP="009E752A">
            <w:pPr>
              <w:numPr>
                <w:ilvl w:val="0"/>
                <w:numId w:val="15"/>
              </w:numPr>
              <w:ind w:left="466" w:hanging="426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И</w:t>
            </w:r>
            <w:r w:rsidR="00E03FAA" w:rsidRPr="00216A22">
              <w:rPr>
                <w:rFonts w:ascii="Times New Roman" w:hAnsi="Times New Roman" w:cs="Times New Roman"/>
                <w:shd w:val="clear" w:color="auto" w:fill="FFFFFF"/>
              </w:rPr>
              <w:t>нформационные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задачи</w:t>
            </w:r>
          </w:p>
        </w:tc>
        <w:tc>
          <w:tcPr>
            <w:tcW w:w="978" w:type="dxa"/>
          </w:tcPr>
          <w:p w14:paraId="64A9DBF5" w14:textId="6FAA5ACF" w:rsidR="00E03FAA" w:rsidRPr="00216A22" w:rsidRDefault="00E03FAA" w:rsidP="00E03FAA">
            <w:pPr>
              <w:tabs>
                <w:tab w:val="left" w:pos="1575"/>
              </w:tabs>
              <w:rPr>
                <w:rFonts w:ascii="Times New Roman" w:hAnsi="Times New Roman" w:cs="Times New Roman"/>
                <w:lang w:eastAsia="ru-RU"/>
              </w:rPr>
            </w:pPr>
            <w:r w:rsidRPr="00216A22">
              <w:rPr>
                <w:rFonts w:ascii="Times New Roman" w:hAnsi="Times New Roman" w:cs="Times New Roman"/>
                <w:lang w:eastAsia="ru-RU"/>
              </w:rPr>
              <w:t>1,3</w:t>
            </w:r>
          </w:p>
        </w:tc>
      </w:tr>
      <w:tr w:rsidR="00E03FAA" w:rsidRPr="00276D42" w14:paraId="1FB618BC" w14:textId="77777777" w:rsidTr="00774175">
        <w:tc>
          <w:tcPr>
            <w:tcW w:w="9344" w:type="dxa"/>
            <w:gridSpan w:val="3"/>
            <w:shd w:val="clear" w:color="auto" w:fill="E7E6E6" w:themeFill="background2"/>
          </w:tcPr>
          <w:p w14:paraId="55A46B52" w14:textId="123A2916" w:rsidR="00E03FAA" w:rsidRPr="00774175" w:rsidRDefault="00E03FAA" w:rsidP="00E03FAA">
            <w:pPr>
              <w:tabs>
                <w:tab w:val="left" w:pos="1575"/>
              </w:tabs>
              <w:rPr>
                <w:rFonts w:ascii="Times New Roman" w:hAnsi="Times New Roman" w:cs="Times New Roman"/>
                <w:b/>
                <w:lang w:eastAsia="ru-RU"/>
              </w:rPr>
            </w:pPr>
            <w:r w:rsidRPr="00774175">
              <w:rPr>
                <w:rFonts w:ascii="Times New Roman" w:eastAsia="Calibri" w:hAnsi="Times New Roman" w:cs="Times New Roman"/>
                <w:b/>
              </w:rPr>
              <w:t>Тема 2. Психология как профессия. Сферы и виды практической деятельности психолога</w:t>
            </w:r>
          </w:p>
        </w:tc>
      </w:tr>
      <w:tr w:rsidR="00E03FAA" w:rsidRPr="00276D42" w14:paraId="796A8465" w14:textId="77777777" w:rsidTr="00FC2D3E">
        <w:tc>
          <w:tcPr>
            <w:tcW w:w="988" w:type="dxa"/>
          </w:tcPr>
          <w:p w14:paraId="4232CDE6" w14:textId="77777777" w:rsidR="00E03FAA" w:rsidRDefault="00DE2F07" w:rsidP="00E03FA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</w:t>
            </w:r>
            <w:r w:rsidR="008E368E">
              <w:rPr>
                <w:rFonts w:ascii="Times New Roman" w:eastAsia="Calibri" w:hAnsi="Times New Roman" w:cs="Times New Roman"/>
              </w:rPr>
              <w:t>.</w:t>
            </w:r>
          </w:p>
          <w:p w14:paraId="34FF01C9" w14:textId="0DE36A30" w:rsidR="008E368E" w:rsidRPr="00276D42" w:rsidRDefault="00FC2D3E" w:rsidP="00E03FA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8E368E" w:rsidRPr="008E368E">
              <w:rPr>
                <w:rFonts w:ascii="Times New Roman" w:eastAsia="Calibri" w:hAnsi="Times New Roman" w:cs="Times New Roman"/>
              </w:rPr>
              <w:t xml:space="preserve"> мин.</w:t>
            </w:r>
          </w:p>
        </w:tc>
        <w:tc>
          <w:tcPr>
            <w:tcW w:w="7378" w:type="dxa"/>
          </w:tcPr>
          <w:p w14:paraId="5CDD5BF6" w14:textId="77777777" w:rsidR="00FC2D3E" w:rsidRPr="00216A22" w:rsidRDefault="00FC2D3E" w:rsidP="00FC2D3E">
            <w:pPr>
              <w:jc w:val="both"/>
              <w:rPr>
                <w:rFonts w:ascii="Times New Roman" w:eastAsia="Calibri" w:hAnsi="Times New Roman" w:cs="Times New Roman"/>
                <w:b/>
                <w:bCs/>
                <w:u w:val="single"/>
              </w:rPr>
            </w:pPr>
            <w:r w:rsidRPr="00216A22">
              <w:rPr>
                <w:rFonts w:ascii="Times New Roman" w:eastAsia="Calibri" w:hAnsi="Times New Roman" w:cs="Times New Roman"/>
                <w:b/>
                <w:bCs/>
              </w:rPr>
              <w:t xml:space="preserve">Выберите 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правильные варианты ответов</w:t>
            </w:r>
          </w:p>
          <w:p w14:paraId="5179AB47" w14:textId="07E77527" w:rsidR="00E03FAA" w:rsidRPr="00216A22" w:rsidRDefault="00E03FAA" w:rsidP="00E03FAA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216A22">
              <w:rPr>
                <w:rFonts w:ascii="Times New Roman" w:eastAsia="Calibri" w:hAnsi="Times New Roman" w:cs="Times New Roman"/>
                <w:bCs/>
              </w:rPr>
              <w:t>Выделяют следующие критерии эффективности психологического консультирования:</w:t>
            </w:r>
          </w:p>
          <w:p w14:paraId="558615A2" w14:textId="6AD7B434" w:rsidR="00E03FAA" w:rsidRPr="00216A22" w:rsidRDefault="000C7269" w:rsidP="009E752A">
            <w:pPr>
              <w:pStyle w:val="a3"/>
              <w:numPr>
                <w:ilvl w:val="0"/>
                <w:numId w:val="24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Д</w:t>
            </w:r>
            <w:r w:rsidR="00E03FAA" w:rsidRPr="00216A22">
              <w:rPr>
                <w:rFonts w:ascii="Times New Roman" w:eastAsia="Calibri" w:hAnsi="Times New Roman" w:cs="Times New Roman"/>
                <w:bCs/>
              </w:rPr>
              <w:t>ействия психолога конструктивны (воздействие осуществляется без давления, шантажа)</w:t>
            </w:r>
          </w:p>
          <w:p w14:paraId="4D7DFBE3" w14:textId="693B121D" w:rsidR="00E03FAA" w:rsidRPr="00216A22" w:rsidRDefault="000C7269" w:rsidP="009E752A">
            <w:pPr>
              <w:pStyle w:val="a3"/>
              <w:numPr>
                <w:ilvl w:val="0"/>
                <w:numId w:val="24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С</w:t>
            </w:r>
            <w:r w:rsidR="00E03FAA" w:rsidRPr="00216A22">
              <w:rPr>
                <w:rFonts w:ascii="Times New Roman" w:eastAsia="Calibri" w:hAnsi="Times New Roman" w:cs="Times New Roman"/>
                <w:bCs/>
              </w:rPr>
              <w:t>нятие эмоционального напряжения клиента</w:t>
            </w:r>
          </w:p>
          <w:p w14:paraId="3DAA91A7" w14:textId="68E2ADDA" w:rsidR="00E03FAA" w:rsidRPr="00216A22" w:rsidRDefault="000C7269" w:rsidP="009E752A">
            <w:pPr>
              <w:pStyle w:val="a3"/>
              <w:numPr>
                <w:ilvl w:val="0"/>
                <w:numId w:val="24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П</w:t>
            </w:r>
            <w:r w:rsidR="00E03FAA" w:rsidRPr="00216A22">
              <w:rPr>
                <w:rFonts w:ascii="Times New Roman" w:eastAsia="Calibri" w:hAnsi="Times New Roman" w:cs="Times New Roman"/>
                <w:bCs/>
              </w:rPr>
              <w:t>роведение развивающей психокоррекции</w:t>
            </w:r>
          </w:p>
          <w:p w14:paraId="35F4484C" w14:textId="7C0D7F0B" w:rsidR="00E03FAA" w:rsidRPr="00216A22" w:rsidRDefault="000C7269" w:rsidP="009E752A">
            <w:pPr>
              <w:pStyle w:val="a3"/>
              <w:numPr>
                <w:ilvl w:val="0"/>
                <w:numId w:val="24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О</w:t>
            </w:r>
            <w:r w:rsidR="00E03FAA" w:rsidRPr="00216A22">
              <w:rPr>
                <w:rFonts w:ascii="Times New Roman" w:eastAsia="Calibri" w:hAnsi="Times New Roman" w:cs="Times New Roman"/>
                <w:bCs/>
              </w:rPr>
              <w:t>бязательно использование эксперимента</w:t>
            </w:r>
          </w:p>
        </w:tc>
        <w:tc>
          <w:tcPr>
            <w:tcW w:w="978" w:type="dxa"/>
          </w:tcPr>
          <w:p w14:paraId="77866200" w14:textId="7331AB76" w:rsidR="00E03FAA" w:rsidRPr="00216A22" w:rsidRDefault="00E03FAA" w:rsidP="00E03FAA">
            <w:pPr>
              <w:tabs>
                <w:tab w:val="left" w:pos="1575"/>
              </w:tabs>
              <w:rPr>
                <w:rFonts w:ascii="Times New Roman" w:hAnsi="Times New Roman" w:cs="Times New Roman"/>
                <w:lang w:eastAsia="ru-RU"/>
              </w:rPr>
            </w:pPr>
            <w:r w:rsidRPr="00216A22">
              <w:rPr>
                <w:rFonts w:ascii="Times New Roman" w:hAnsi="Times New Roman" w:cs="Times New Roman"/>
                <w:lang w:eastAsia="ru-RU"/>
              </w:rPr>
              <w:t>1,2</w:t>
            </w:r>
          </w:p>
        </w:tc>
      </w:tr>
      <w:tr w:rsidR="00E03FAA" w:rsidRPr="00276D42" w14:paraId="40449E26" w14:textId="77777777" w:rsidTr="00774175">
        <w:tc>
          <w:tcPr>
            <w:tcW w:w="9344" w:type="dxa"/>
            <w:gridSpan w:val="3"/>
            <w:shd w:val="clear" w:color="auto" w:fill="D9D9D9"/>
          </w:tcPr>
          <w:p w14:paraId="71DCD783" w14:textId="77777777" w:rsidR="00E03FAA" w:rsidRPr="00276D42" w:rsidRDefault="00E03FAA" w:rsidP="00E03FAA">
            <w:pPr>
              <w:tabs>
                <w:tab w:val="left" w:pos="1575"/>
              </w:tabs>
              <w:rPr>
                <w:rFonts w:ascii="Times New Roman" w:hAnsi="Times New Roman" w:cs="Times New Roman"/>
                <w:b/>
                <w:lang w:eastAsia="ru-RU"/>
              </w:rPr>
            </w:pPr>
            <w:r w:rsidRPr="00276D42">
              <w:rPr>
                <w:rFonts w:ascii="Times New Roman" w:hAnsi="Times New Roman" w:cs="Times New Roman"/>
                <w:b/>
                <w:lang w:eastAsia="ru-RU"/>
              </w:rPr>
              <w:t>Тема 3. Роль юридической психологии в общей системе психологической деятельности</w:t>
            </w:r>
          </w:p>
        </w:tc>
      </w:tr>
      <w:tr w:rsidR="00216A22" w:rsidRPr="00216A22" w14:paraId="472216F8" w14:textId="77777777" w:rsidTr="00FC2D3E">
        <w:tc>
          <w:tcPr>
            <w:tcW w:w="988" w:type="dxa"/>
          </w:tcPr>
          <w:p w14:paraId="5E92259E" w14:textId="77777777" w:rsidR="00E03FAA" w:rsidRDefault="00DE2F07" w:rsidP="00E03FA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</w:t>
            </w:r>
            <w:r w:rsidR="008E368E">
              <w:rPr>
                <w:rFonts w:ascii="Times New Roman" w:eastAsia="Calibri" w:hAnsi="Times New Roman" w:cs="Times New Roman"/>
              </w:rPr>
              <w:t>.</w:t>
            </w:r>
          </w:p>
          <w:p w14:paraId="2F2A39B9" w14:textId="034DDC58" w:rsidR="008E368E" w:rsidRPr="00276D42" w:rsidRDefault="00FC2D3E" w:rsidP="00E03FA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8E368E" w:rsidRPr="008E368E">
              <w:rPr>
                <w:rFonts w:ascii="Times New Roman" w:eastAsia="Calibri" w:hAnsi="Times New Roman" w:cs="Times New Roman"/>
              </w:rPr>
              <w:t xml:space="preserve"> мин.</w:t>
            </w:r>
          </w:p>
        </w:tc>
        <w:tc>
          <w:tcPr>
            <w:tcW w:w="7378" w:type="dxa"/>
          </w:tcPr>
          <w:p w14:paraId="01F5346B" w14:textId="56EB2BBE" w:rsidR="00E03FAA" w:rsidRPr="00FC2D3E" w:rsidRDefault="00FC2D3E" w:rsidP="00E03FAA">
            <w:pPr>
              <w:jc w:val="both"/>
              <w:rPr>
                <w:rFonts w:ascii="Times New Roman" w:eastAsia="Calibri" w:hAnsi="Times New Roman" w:cs="Times New Roman"/>
                <w:b/>
                <w:bCs/>
                <w:u w:val="single"/>
              </w:rPr>
            </w:pPr>
            <w:r w:rsidRPr="00216A22">
              <w:rPr>
                <w:rFonts w:ascii="Times New Roman" w:eastAsia="Calibri" w:hAnsi="Times New Roman" w:cs="Times New Roman"/>
                <w:b/>
                <w:bCs/>
              </w:rPr>
              <w:t xml:space="preserve">Выберите 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правильные варианты ответов</w:t>
            </w:r>
          </w:p>
          <w:p w14:paraId="4C603966" w14:textId="396E48E8" w:rsidR="00E03FAA" w:rsidRPr="00216A22" w:rsidRDefault="00E03FAA" w:rsidP="00E03FAA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216A22">
              <w:rPr>
                <w:rFonts w:ascii="Times New Roman" w:eastAsia="Calibri" w:hAnsi="Times New Roman" w:cs="Times New Roman"/>
                <w:bCs/>
              </w:rPr>
              <w:t>Объектами интереса юридических психологов являются:</w:t>
            </w:r>
          </w:p>
          <w:p w14:paraId="1F1F7878" w14:textId="516DC689" w:rsidR="00E03FAA" w:rsidRPr="00216A22" w:rsidRDefault="000C7269" w:rsidP="009E752A">
            <w:pPr>
              <w:pStyle w:val="a3"/>
              <w:numPr>
                <w:ilvl w:val="0"/>
                <w:numId w:val="25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О</w:t>
            </w:r>
            <w:r w:rsidR="00E03FAA" w:rsidRPr="00216A22">
              <w:rPr>
                <w:rFonts w:ascii="Times New Roman" w:eastAsia="Calibri" w:hAnsi="Times New Roman" w:cs="Times New Roman"/>
                <w:bCs/>
              </w:rPr>
              <w:t>тдельные типы людей как субъекты правовой активности</w:t>
            </w:r>
            <w:r w:rsidR="00E03FAA" w:rsidRPr="00216A22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="00E03FAA" w:rsidRPr="00216A22">
              <w:rPr>
                <w:rFonts w:ascii="Times New Roman" w:eastAsia="Calibri" w:hAnsi="Times New Roman" w:cs="Times New Roman"/>
                <w:bCs/>
              </w:rPr>
              <w:t>в рамках существующих процессов правового регулирования</w:t>
            </w:r>
          </w:p>
          <w:p w14:paraId="56EFCC0A" w14:textId="72385F85" w:rsidR="00E03FAA" w:rsidRPr="00216A22" w:rsidRDefault="000C7269" w:rsidP="009E752A">
            <w:pPr>
              <w:pStyle w:val="a3"/>
              <w:numPr>
                <w:ilvl w:val="0"/>
                <w:numId w:val="25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О</w:t>
            </w:r>
            <w:r w:rsidR="00E03FAA" w:rsidRPr="00216A22">
              <w:rPr>
                <w:rFonts w:ascii="Times New Roman" w:eastAsia="Calibri" w:hAnsi="Times New Roman" w:cs="Times New Roman"/>
                <w:bCs/>
              </w:rPr>
              <w:t>бщности (группы людей) как субъекты правовой активности в рамках существующих процессов правового регулирования</w:t>
            </w:r>
          </w:p>
          <w:p w14:paraId="77EF6026" w14:textId="2C466976" w:rsidR="00E03FAA" w:rsidRPr="00216A22" w:rsidRDefault="000C7269" w:rsidP="009E752A">
            <w:pPr>
              <w:pStyle w:val="a3"/>
              <w:numPr>
                <w:ilvl w:val="0"/>
                <w:numId w:val="25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Р</w:t>
            </w:r>
            <w:r w:rsidR="00E03FAA" w:rsidRPr="00216A22">
              <w:rPr>
                <w:rFonts w:ascii="Times New Roman" w:eastAsia="Calibri" w:hAnsi="Times New Roman" w:cs="Times New Roman"/>
                <w:bCs/>
              </w:rPr>
              <w:t>азличные отрасти права</w:t>
            </w:r>
          </w:p>
          <w:p w14:paraId="7848FB0F" w14:textId="29A677E7" w:rsidR="00E03FAA" w:rsidRPr="00216A22" w:rsidRDefault="000C7269" w:rsidP="009E752A">
            <w:pPr>
              <w:pStyle w:val="a3"/>
              <w:numPr>
                <w:ilvl w:val="0"/>
                <w:numId w:val="25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Ф</w:t>
            </w:r>
            <w:r w:rsidR="00E03FAA" w:rsidRPr="00216A22">
              <w:rPr>
                <w:rFonts w:ascii="Times New Roman" w:eastAsia="Calibri" w:hAnsi="Times New Roman" w:cs="Times New Roman"/>
                <w:bCs/>
              </w:rPr>
              <w:t>изиологические основы психических явлений</w:t>
            </w:r>
          </w:p>
        </w:tc>
        <w:tc>
          <w:tcPr>
            <w:tcW w:w="978" w:type="dxa"/>
          </w:tcPr>
          <w:p w14:paraId="22D45733" w14:textId="54528178" w:rsidR="00E03FAA" w:rsidRPr="00216A22" w:rsidRDefault="00E03FAA" w:rsidP="00E03FAA">
            <w:pPr>
              <w:tabs>
                <w:tab w:val="left" w:pos="1575"/>
              </w:tabs>
              <w:rPr>
                <w:rFonts w:ascii="Times New Roman" w:hAnsi="Times New Roman" w:cs="Times New Roman"/>
                <w:lang w:eastAsia="ru-RU"/>
              </w:rPr>
            </w:pPr>
            <w:r w:rsidRPr="00216A22">
              <w:rPr>
                <w:rFonts w:ascii="Times New Roman" w:hAnsi="Times New Roman" w:cs="Times New Roman"/>
                <w:lang w:eastAsia="ru-RU"/>
              </w:rPr>
              <w:t>1,2</w:t>
            </w:r>
          </w:p>
        </w:tc>
      </w:tr>
      <w:tr w:rsidR="00E03FAA" w:rsidRPr="00276D42" w14:paraId="6A59C25C" w14:textId="77777777" w:rsidTr="00E03FAA">
        <w:tc>
          <w:tcPr>
            <w:tcW w:w="9344" w:type="dxa"/>
            <w:gridSpan w:val="3"/>
            <w:shd w:val="clear" w:color="auto" w:fill="E7E6E6" w:themeFill="background2"/>
          </w:tcPr>
          <w:p w14:paraId="123DDD26" w14:textId="111A2B63" w:rsidR="00E03FAA" w:rsidRPr="00216A22" w:rsidRDefault="00E03FAA" w:rsidP="00E03FAA">
            <w:pPr>
              <w:tabs>
                <w:tab w:val="left" w:pos="1575"/>
              </w:tabs>
              <w:rPr>
                <w:rFonts w:ascii="Times New Roman" w:hAnsi="Times New Roman" w:cs="Times New Roman"/>
                <w:lang w:eastAsia="ru-RU"/>
              </w:rPr>
            </w:pPr>
            <w:r w:rsidRPr="00216A22">
              <w:rPr>
                <w:rFonts w:ascii="Times New Roman" w:eastAsia="Calibri" w:hAnsi="Times New Roman" w:cs="Times New Roman"/>
                <w:b/>
                <w:bCs/>
              </w:rPr>
              <w:t>Тема 4. Требования к профессиональным и личностным качествам психолога</w:t>
            </w:r>
          </w:p>
        </w:tc>
      </w:tr>
      <w:tr w:rsidR="00216A22" w:rsidRPr="00216A22" w14:paraId="1C5D16B7" w14:textId="77777777" w:rsidTr="00FC2D3E">
        <w:tc>
          <w:tcPr>
            <w:tcW w:w="988" w:type="dxa"/>
          </w:tcPr>
          <w:p w14:paraId="626F471A" w14:textId="77777777" w:rsidR="00E03FAA" w:rsidRDefault="00DE2F07" w:rsidP="00E03FA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</w:t>
            </w:r>
            <w:r w:rsidR="008E368E">
              <w:rPr>
                <w:rFonts w:ascii="Times New Roman" w:eastAsia="Calibri" w:hAnsi="Times New Roman" w:cs="Times New Roman"/>
              </w:rPr>
              <w:t>.</w:t>
            </w:r>
          </w:p>
          <w:p w14:paraId="117B4661" w14:textId="51E747C8" w:rsidR="008E368E" w:rsidRPr="00276D42" w:rsidRDefault="00FC2D3E" w:rsidP="00E03FA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1 </w:t>
            </w:r>
            <w:r w:rsidR="008E368E" w:rsidRPr="008E368E">
              <w:rPr>
                <w:rFonts w:ascii="Times New Roman" w:eastAsia="Calibri" w:hAnsi="Times New Roman" w:cs="Times New Roman"/>
              </w:rPr>
              <w:t>мин.</w:t>
            </w:r>
          </w:p>
        </w:tc>
        <w:tc>
          <w:tcPr>
            <w:tcW w:w="7378" w:type="dxa"/>
          </w:tcPr>
          <w:p w14:paraId="7DD7A03E" w14:textId="76ED8B9D" w:rsidR="00E03FAA" w:rsidRPr="00FC2D3E" w:rsidRDefault="00FC2D3E" w:rsidP="00E03FAA">
            <w:pPr>
              <w:jc w:val="both"/>
              <w:rPr>
                <w:rFonts w:ascii="Times New Roman" w:eastAsia="Calibri" w:hAnsi="Times New Roman" w:cs="Times New Roman"/>
                <w:b/>
                <w:bCs/>
                <w:u w:val="single"/>
              </w:rPr>
            </w:pPr>
            <w:r w:rsidRPr="00216A22">
              <w:rPr>
                <w:rFonts w:ascii="Times New Roman" w:eastAsia="Calibri" w:hAnsi="Times New Roman" w:cs="Times New Roman"/>
                <w:b/>
                <w:bCs/>
              </w:rPr>
              <w:t xml:space="preserve">Выберите 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правильные варианты ответов</w:t>
            </w:r>
          </w:p>
          <w:p w14:paraId="7FAFC99A" w14:textId="001A3D28" w:rsidR="00E03FAA" w:rsidRPr="00216A22" w:rsidRDefault="00E03FAA" w:rsidP="00E03FAA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216A22">
              <w:rPr>
                <w:rFonts w:ascii="Times New Roman" w:eastAsia="Calibri" w:hAnsi="Times New Roman" w:cs="Times New Roman"/>
                <w:bCs/>
              </w:rPr>
              <w:t>Проявлениями профессиональной деформации личности психолога могут быть:</w:t>
            </w:r>
          </w:p>
          <w:p w14:paraId="66679A62" w14:textId="476CF813" w:rsidR="00E03FAA" w:rsidRPr="00216A22" w:rsidRDefault="000C7269" w:rsidP="009E752A">
            <w:pPr>
              <w:pStyle w:val="a3"/>
              <w:numPr>
                <w:ilvl w:val="0"/>
                <w:numId w:val="28"/>
              </w:numPr>
              <w:tabs>
                <w:tab w:val="left" w:pos="436"/>
              </w:tabs>
              <w:ind w:left="0" w:firstLine="40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К</w:t>
            </w:r>
            <w:r w:rsidR="00E03FAA" w:rsidRPr="00216A22">
              <w:rPr>
                <w:rFonts w:ascii="Times New Roman" w:eastAsia="Calibri" w:hAnsi="Times New Roman" w:cs="Times New Roman"/>
                <w:bCs/>
              </w:rPr>
              <w:t>омплекс «сапожника без сапог»</w:t>
            </w:r>
          </w:p>
          <w:p w14:paraId="5A358DE5" w14:textId="02DAE08D" w:rsidR="00E03FAA" w:rsidRPr="00216A22" w:rsidRDefault="000C7269" w:rsidP="009E752A">
            <w:pPr>
              <w:pStyle w:val="a3"/>
              <w:numPr>
                <w:ilvl w:val="0"/>
                <w:numId w:val="28"/>
              </w:numPr>
              <w:tabs>
                <w:tab w:val="left" w:pos="436"/>
              </w:tabs>
              <w:ind w:left="0" w:firstLine="40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П</w:t>
            </w:r>
            <w:r w:rsidR="00E03FAA" w:rsidRPr="00216A22">
              <w:rPr>
                <w:rFonts w:ascii="Times New Roman" w:eastAsia="Calibri" w:hAnsi="Times New Roman" w:cs="Times New Roman"/>
                <w:bCs/>
              </w:rPr>
              <w:t>оиск людей, нуждающихся в психологической помощи</w:t>
            </w:r>
          </w:p>
          <w:p w14:paraId="62E680C6" w14:textId="191BA4BA" w:rsidR="00E03FAA" w:rsidRPr="00216A22" w:rsidRDefault="000C7269" w:rsidP="009E752A">
            <w:pPr>
              <w:pStyle w:val="a3"/>
              <w:numPr>
                <w:ilvl w:val="0"/>
                <w:numId w:val="28"/>
              </w:numPr>
              <w:tabs>
                <w:tab w:val="left" w:pos="436"/>
              </w:tabs>
              <w:ind w:left="0" w:firstLine="40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П</w:t>
            </w:r>
            <w:r w:rsidR="00E03FAA" w:rsidRPr="00216A22">
              <w:rPr>
                <w:rFonts w:ascii="Times New Roman" w:eastAsia="Calibri" w:hAnsi="Times New Roman" w:cs="Times New Roman"/>
                <w:bCs/>
              </w:rPr>
              <w:t>рофессионализм</w:t>
            </w:r>
          </w:p>
          <w:p w14:paraId="4147C3F7" w14:textId="54B6C757" w:rsidR="00E03FAA" w:rsidRPr="00216A22" w:rsidRDefault="000C7269" w:rsidP="009E752A">
            <w:pPr>
              <w:pStyle w:val="a3"/>
              <w:numPr>
                <w:ilvl w:val="0"/>
                <w:numId w:val="28"/>
              </w:numPr>
              <w:tabs>
                <w:tab w:val="left" w:pos="436"/>
              </w:tabs>
              <w:ind w:left="0" w:firstLine="40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Р</w:t>
            </w:r>
            <w:r w:rsidR="00E03FAA" w:rsidRPr="00216A22">
              <w:rPr>
                <w:rFonts w:ascii="Times New Roman" w:eastAsia="Calibri" w:hAnsi="Times New Roman" w:cs="Times New Roman"/>
                <w:bCs/>
              </w:rPr>
              <w:t>азвитое профессиональное самосознание</w:t>
            </w:r>
          </w:p>
        </w:tc>
        <w:tc>
          <w:tcPr>
            <w:tcW w:w="978" w:type="dxa"/>
          </w:tcPr>
          <w:p w14:paraId="7935B491" w14:textId="4E679082" w:rsidR="00E03FAA" w:rsidRPr="00216A22" w:rsidRDefault="00E03FAA" w:rsidP="00E03FAA">
            <w:pPr>
              <w:tabs>
                <w:tab w:val="left" w:pos="1575"/>
              </w:tabs>
              <w:rPr>
                <w:rFonts w:ascii="Times New Roman" w:hAnsi="Times New Roman" w:cs="Times New Roman"/>
                <w:lang w:eastAsia="ru-RU"/>
              </w:rPr>
            </w:pPr>
            <w:r w:rsidRPr="00216A22">
              <w:rPr>
                <w:rFonts w:ascii="Times New Roman" w:hAnsi="Times New Roman" w:cs="Times New Roman"/>
                <w:lang w:eastAsia="ru-RU"/>
              </w:rPr>
              <w:t>1,2</w:t>
            </w:r>
          </w:p>
        </w:tc>
      </w:tr>
      <w:tr w:rsidR="00E03FAA" w:rsidRPr="00276D42" w14:paraId="56A9A12D" w14:textId="77777777" w:rsidTr="00774175">
        <w:tc>
          <w:tcPr>
            <w:tcW w:w="9344" w:type="dxa"/>
            <w:gridSpan w:val="3"/>
            <w:shd w:val="clear" w:color="auto" w:fill="F2F2F2"/>
          </w:tcPr>
          <w:p w14:paraId="01D800F6" w14:textId="77777777" w:rsidR="00E03FAA" w:rsidRPr="00276D42" w:rsidRDefault="00E03FAA" w:rsidP="00E03FAA">
            <w:pPr>
              <w:tabs>
                <w:tab w:val="left" w:pos="1575"/>
              </w:tabs>
              <w:rPr>
                <w:rFonts w:ascii="Times New Roman" w:hAnsi="Times New Roman" w:cs="Times New Roman"/>
                <w:b/>
                <w:lang w:eastAsia="ru-RU"/>
              </w:rPr>
            </w:pPr>
            <w:r w:rsidRPr="00276D42">
              <w:rPr>
                <w:rFonts w:ascii="Times New Roman" w:hAnsi="Times New Roman" w:cs="Times New Roman"/>
                <w:b/>
                <w:lang w:eastAsia="ru-RU"/>
              </w:rPr>
              <w:t xml:space="preserve">Тема 5. </w:t>
            </w:r>
            <w:r w:rsidRPr="00276D42">
              <w:rPr>
                <w:rFonts w:ascii="Times New Roman" w:eastAsia="Calibri" w:hAnsi="Times New Roman" w:cs="Times New Roman"/>
                <w:b/>
              </w:rPr>
              <w:t>Отечественный и зарубежный опыт подготовки психологов</w:t>
            </w:r>
          </w:p>
        </w:tc>
      </w:tr>
      <w:tr w:rsidR="00E03FAA" w:rsidRPr="00276D42" w14:paraId="5E233FAF" w14:textId="77777777" w:rsidTr="00FC2D3E">
        <w:tc>
          <w:tcPr>
            <w:tcW w:w="988" w:type="dxa"/>
          </w:tcPr>
          <w:p w14:paraId="449923F3" w14:textId="00F64D86" w:rsidR="00E03FAA" w:rsidRPr="00276D42" w:rsidRDefault="00DE2F07" w:rsidP="00E03FA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</w:t>
            </w:r>
            <w:r w:rsidR="008E368E">
              <w:rPr>
                <w:rFonts w:ascii="Times New Roman" w:eastAsia="Calibri" w:hAnsi="Times New Roman" w:cs="Times New Roman"/>
              </w:rPr>
              <w:t>.</w:t>
            </w:r>
          </w:p>
          <w:p w14:paraId="420501A3" w14:textId="225400B9" w:rsidR="00E03FAA" w:rsidRPr="00276D42" w:rsidRDefault="00FC2D3E" w:rsidP="00E03FA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E03FAA" w:rsidRPr="00276D42">
              <w:rPr>
                <w:rFonts w:ascii="Times New Roman" w:eastAsia="Calibri" w:hAnsi="Times New Roman" w:cs="Times New Roman"/>
              </w:rPr>
              <w:t xml:space="preserve"> мин.</w:t>
            </w:r>
          </w:p>
        </w:tc>
        <w:tc>
          <w:tcPr>
            <w:tcW w:w="7378" w:type="dxa"/>
          </w:tcPr>
          <w:p w14:paraId="551C9451" w14:textId="12A73B42" w:rsidR="00E03FAA" w:rsidRPr="00276D42" w:rsidRDefault="00FC2D3E" w:rsidP="00E03FAA">
            <w:pPr>
              <w:jc w:val="both"/>
              <w:rPr>
                <w:rFonts w:ascii="Times New Roman" w:eastAsia="Calibri" w:hAnsi="Times New Roman" w:cs="Times New Roman"/>
                <w:b/>
                <w:bCs/>
                <w:u w:val="single"/>
              </w:rPr>
            </w:pPr>
            <w:r w:rsidRPr="00216A22">
              <w:rPr>
                <w:rFonts w:ascii="Times New Roman" w:eastAsia="Calibri" w:hAnsi="Times New Roman" w:cs="Times New Roman"/>
                <w:b/>
                <w:bCs/>
              </w:rPr>
              <w:t xml:space="preserve">Выберите 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правильные варианты ответов</w:t>
            </w:r>
          </w:p>
          <w:p w14:paraId="4472D9EB" w14:textId="77777777" w:rsidR="00E03FAA" w:rsidRPr="00276D42" w:rsidRDefault="00E03FAA" w:rsidP="00E03FAA">
            <w:pPr>
              <w:suppressAutoHyphens/>
              <w:autoSpaceDN w:val="0"/>
              <w:spacing w:after="200"/>
              <w:contextualSpacing/>
              <w:jc w:val="both"/>
              <w:textAlignment w:val="baseline"/>
              <w:rPr>
                <w:rFonts w:ascii="Times New Roman" w:hAnsi="Times New Roman" w:cs="Times New Roman"/>
                <w:kern w:val="3"/>
                <w:lang w:eastAsia="ru-RU"/>
              </w:rPr>
            </w:pPr>
            <w:r w:rsidRPr="00276D42">
              <w:rPr>
                <w:rFonts w:ascii="Times New Roman" w:hAnsi="Times New Roman" w:cs="Times New Roman"/>
                <w:kern w:val="3"/>
                <w:lang w:eastAsia="ru-RU"/>
              </w:rPr>
              <w:t>В высшем психологическом образовании каких стран при непрерывном пятилетнем общем образовании студенты начинают с общего психологического образования и специализируются только на последних курсах или, в некоторых случаях, даже после окончания университета?</w:t>
            </w:r>
          </w:p>
          <w:p w14:paraId="051ED4D5" w14:textId="77777777" w:rsidR="00E03FAA" w:rsidRPr="00276D42" w:rsidRDefault="00E03FAA" w:rsidP="009E752A">
            <w:pPr>
              <w:numPr>
                <w:ilvl w:val="0"/>
                <w:numId w:val="14"/>
              </w:numPr>
              <w:suppressAutoHyphens/>
              <w:autoSpaceDN w:val="0"/>
              <w:ind w:left="466" w:hanging="392"/>
              <w:contextualSpacing/>
              <w:jc w:val="both"/>
              <w:textAlignment w:val="baseline"/>
              <w:rPr>
                <w:rFonts w:ascii="Times New Roman" w:hAnsi="Times New Roman" w:cs="Times New Roman"/>
                <w:kern w:val="3"/>
                <w:lang w:eastAsia="ru-RU"/>
              </w:rPr>
            </w:pPr>
            <w:r w:rsidRPr="00276D42">
              <w:rPr>
                <w:rFonts w:ascii="Times New Roman" w:hAnsi="Times New Roman" w:cs="Times New Roman"/>
                <w:kern w:val="3"/>
                <w:lang w:eastAsia="ru-RU"/>
              </w:rPr>
              <w:t>Испании</w:t>
            </w:r>
          </w:p>
          <w:p w14:paraId="0AD7954C" w14:textId="77777777" w:rsidR="00E03FAA" w:rsidRPr="00276D42" w:rsidRDefault="00E03FAA" w:rsidP="009E752A">
            <w:pPr>
              <w:numPr>
                <w:ilvl w:val="0"/>
                <w:numId w:val="14"/>
              </w:numPr>
              <w:suppressAutoHyphens/>
              <w:autoSpaceDN w:val="0"/>
              <w:ind w:left="466" w:hanging="392"/>
              <w:contextualSpacing/>
              <w:jc w:val="both"/>
              <w:textAlignment w:val="baseline"/>
              <w:rPr>
                <w:rFonts w:ascii="Times New Roman" w:hAnsi="Times New Roman" w:cs="Times New Roman"/>
                <w:kern w:val="3"/>
                <w:lang w:eastAsia="ru-RU"/>
              </w:rPr>
            </w:pPr>
            <w:r w:rsidRPr="00276D42">
              <w:rPr>
                <w:rFonts w:ascii="Times New Roman" w:hAnsi="Times New Roman" w:cs="Times New Roman"/>
                <w:kern w:val="3"/>
                <w:lang w:eastAsia="ru-RU"/>
              </w:rPr>
              <w:t>Греции</w:t>
            </w:r>
          </w:p>
          <w:p w14:paraId="0B8734A4" w14:textId="77777777" w:rsidR="00E03FAA" w:rsidRPr="00276D42" w:rsidRDefault="00E03FAA" w:rsidP="009E752A">
            <w:pPr>
              <w:numPr>
                <w:ilvl w:val="0"/>
                <w:numId w:val="14"/>
              </w:numPr>
              <w:suppressAutoHyphens/>
              <w:autoSpaceDN w:val="0"/>
              <w:ind w:left="466" w:hanging="392"/>
              <w:contextualSpacing/>
              <w:jc w:val="both"/>
              <w:textAlignment w:val="baseline"/>
              <w:rPr>
                <w:rFonts w:ascii="Times New Roman" w:hAnsi="Times New Roman" w:cs="Times New Roman"/>
                <w:kern w:val="3"/>
                <w:lang w:eastAsia="ru-RU"/>
              </w:rPr>
            </w:pPr>
            <w:r w:rsidRPr="00276D42">
              <w:rPr>
                <w:rFonts w:ascii="Times New Roman" w:hAnsi="Times New Roman" w:cs="Times New Roman"/>
                <w:kern w:val="3"/>
                <w:lang w:eastAsia="ru-RU"/>
              </w:rPr>
              <w:t>Финляндии</w:t>
            </w:r>
          </w:p>
          <w:p w14:paraId="5CFB3B9D" w14:textId="77777777" w:rsidR="00E03FAA" w:rsidRPr="00276D42" w:rsidRDefault="00E03FAA" w:rsidP="009E752A">
            <w:pPr>
              <w:numPr>
                <w:ilvl w:val="0"/>
                <w:numId w:val="14"/>
              </w:numPr>
              <w:suppressAutoHyphens/>
              <w:autoSpaceDN w:val="0"/>
              <w:ind w:left="466" w:hanging="392"/>
              <w:contextualSpacing/>
              <w:jc w:val="both"/>
              <w:textAlignment w:val="baseline"/>
              <w:rPr>
                <w:rFonts w:ascii="Times New Roman" w:hAnsi="Times New Roman" w:cs="Times New Roman"/>
                <w:kern w:val="3"/>
                <w:lang w:eastAsia="ru-RU"/>
              </w:rPr>
            </w:pPr>
            <w:r w:rsidRPr="00276D42">
              <w:rPr>
                <w:rFonts w:ascii="Times New Roman" w:hAnsi="Times New Roman" w:cs="Times New Roman"/>
                <w:kern w:val="3"/>
                <w:lang w:eastAsia="ru-RU"/>
              </w:rPr>
              <w:t>Мальты</w:t>
            </w:r>
          </w:p>
          <w:p w14:paraId="2D2ACD2E" w14:textId="77777777" w:rsidR="00E03FAA" w:rsidRPr="00276D42" w:rsidRDefault="00E03FAA" w:rsidP="009E752A">
            <w:pPr>
              <w:numPr>
                <w:ilvl w:val="0"/>
                <w:numId w:val="14"/>
              </w:numPr>
              <w:ind w:left="466" w:hanging="392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76D42">
              <w:rPr>
                <w:rFonts w:ascii="Times New Roman" w:hAnsi="Times New Roman" w:cs="Times New Roman"/>
                <w:kern w:val="3"/>
                <w:lang w:eastAsia="ru-RU"/>
              </w:rPr>
              <w:t>Португалии</w:t>
            </w:r>
          </w:p>
        </w:tc>
        <w:tc>
          <w:tcPr>
            <w:tcW w:w="978" w:type="dxa"/>
          </w:tcPr>
          <w:p w14:paraId="5E0E1AB3" w14:textId="77777777" w:rsidR="00E03FAA" w:rsidRPr="00276D42" w:rsidRDefault="00E03FAA" w:rsidP="00E03FA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 w:rsidRPr="00276D42">
              <w:rPr>
                <w:rFonts w:ascii="Times New Roman" w:hAnsi="Times New Roman" w:cs="Times New Roman"/>
                <w:lang w:eastAsia="ru-RU"/>
              </w:rPr>
              <w:t>1,3,5</w:t>
            </w:r>
          </w:p>
        </w:tc>
      </w:tr>
      <w:tr w:rsidR="00E03FAA" w:rsidRPr="00276D42" w14:paraId="38F22144" w14:textId="77777777" w:rsidTr="00FC2D3E">
        <w:tc>
          <w:tcPr>
            <w:tcW w:w="988" w:type="dxa"/>
          </w:tcPr>
          <w:p w14:paraId="2B0F599B" w14:textId="1C003D7F" w:rsidR="00E03FAA" w:rsidRPr="00276D42" w:rsidRDefault="00DE2F07" w:rsidP="00E03FA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</w:t>
            </w:r>
            <w:r w:rsidR="008E368E">
              <w:rPr>
                <w:rFonts w:ascii="Times New Roman" w:eastAsia="Calibri" w:hAnsi="Times New Roman" w:cs="Times New Roman"/>
              </w:rPr>
              <w:t>.</w:t>
            </w:r>
          </w:p>
          <w:p w14:paraId="06ED5D50" w14:textId="3C4AC325" w:rsidR="00E03FAA" w:rsidRPr="00276D42" w:rsidRDefault="00FC2D3E" w:rsidP="00E03FA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E03FAA" w:rsidRPr="00276D42">
              <w:rPr>
                <w:rFonts w:ascii="Times New Roman" w:eastAsia="Calibri" w:hAnsi="Times New Roman" w:cs="Times New Roman"/>
              </w:rPr>
              <w:t xml:space="preserve"> мин.</w:t>
            </w:r>
          </w:p>
        </w:tc>
        <w:tc>
          <w:tcPr>
            <w:tcW w:w="7378" w:type="dxa"/>
          </w:tcPr>
          <w:p w14:paraId="5B217CE9" w14:textId="5129334B" w:rsidR="00E03FAA" w:rsidRPr="00FC2D3E" w:rsidRDefault="00FC2D3E" w:rsidP="00E03FAA">
            <w:pPr>
              <w:jc w:val="both"/>
              <w:rPr>
                <w:rFonts w:ascii="Times New Roman" w:eastAsia="Calibri" w:hAnsi="Times New Roman" w:cs="Times New Roman"/>
                <w:b/>
                <w:bCs/>
                <w:u w:val="single"/>
              </w:rPr>
            </w:pPr>
            <w:r w:rsidRPr="00216A22">
              <w:rPr>
                <w:rFonts w:ascii="Times New Roman" w:eastAsia="Calibri" w:hAnsi="Times New Roman" w:cs="Times New Roman"/>
                <w:b/>
                <w:bCs/>
              </w:rPr>
              <w:t xml:space="preserve">Выберите 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правильные варианты ответов</w:t>
            </w:r>
          </w:p>
          <w:p w14:paraId="2EC1CEFD" w14:textId="3377D77D" w:rsidR="00E03FAA" w:rsidRPr="00276D42" w:rsidRDefault="00FC2D3E" w:rsidP="00E03FAA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В каких городах </w:t>
            </w:r>
            <w:r w:rsidRPr="00276D42">
              <w:rPr>
                <w:rFonts w:ascii="Times New Roman" w:eastAsia="Calibri" w:hAnsi="Times New Roman" w:cs="Times New Roman"/>
                <w:bCs/>
              </w:rPr>
              <w:t>нашей с</w:t>
            </w:r>
            <w:r>
              <w:rPr>
                <w:rFonts w:ascii="Times New Roman" w:eastAsia="Calibri" w:hAnsi="Times New Roman" w:cs="Times New Roman"/>
                <w:bCs/>
              </w:rPr>
              <w:t>траны были открыты в 1966 г. п</w:t>
            </w:r>
            <w:r w:rsidR="00E03FAA" w:rsidRPr="00276D42">
              <w:rPr>
                <w:rFonts w:ascii="Times New Roman" w:eastAsia="Calibri" w:hAnsi="Times New Roman" w:cs="Times New Roman"/>
                <w:bCs/>
              </w:rPr>
              <w:t>ервые факультеты психологии</w:t>
            </w:r>
            <w:r>
              <w:rPr>
                <w:rFonts w:ascii="Times New Roman" w:eastAsia="Calibri" w:hAnsi="Times New Roman" w:cs="Times New Roman"/>
                <w:bCs/>
              </w:rPr>
              <w:t>?</w:t>
            </w:r>
            <w:r w:rsidR="00E03FAA" w:rsidRPr="00276D42">
              <w:rPr>
                <w:rFonts w:ascii="Times New Roman" w:eastAsia="Calibri" w:hAnsi="Times New Roman" w:cs="Times New Roman"/>
                <w:bCs/>
              </w:rPr>
              <w:t xml:space="preserve"> </w:t>
            </w:r>
          </w:p>
          <w:p w14:paraId="5C2E794E" w14:textId="7509FDF6" w:rsidR="00E03FAA" w:rsidRPr="00276D42" w:rsidRDefault="00FC2D3E" w:rsidP="009E752A">
            <w:pPr>
              <w:numPr>
                <w:ilvl w:val="0"/>
                <w:numId w:val="16"/>
              </w:numPr>
              <w:ind w:left="466" w:hanging="426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Ленинград</w:t>
            </w:r>
          </w:p>
          <w:p w14:paraId="7DF0846B" w14:textId="67D13A87" w:rsidR="00E03FAA" w:rsidRPr="00276D42" w:rsidRDefault="00FC2D3E" w:rsidP="009E752A">
            <w:pPr>
              <w:numPr>
                <w:ilvl w:val="0"/>
                <w:numId w:val="16"/>
              </w:numPr>
              <w:ind w:left="466" w:hanging="426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Ярославль</w:t>
            </w:r>
          </w:p>
          <w:p w14:paraId="0F14E9F8" w14:textId="535AFF27" w:rsidR="00E03FAA" w:rsidRPr="00276D42" w:rsidRDefault="00FC2D3E" w:rsidP="009E752A">
            <w:pPr>
              <w:numPr>
                <w:ilvl w:val="0"/>
                <w:numId w:val="16"/>
              </w:numPr>
              <w:ind w:left="466" w:hanging="426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Москва</w:t>
            </w:r>
          </w:p>
          <w:p w14:paraId="3060948E" w14:textId="043BFFCA" w:rsidR="00E03FAA" w:rsidRPr="00276D42" w:rsidRDefault="00E03FAA" w:rsidP="009E752A">
            <w:pPr>
              <w:numPr>
                <w:ilvl w:val="0"/>
                <w:numId w:val="16"/>
              </w:numPr>
              <w:ind w:left="466" w:hanging="426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276D42">
              <w:rPr>
                <w:rFonts w:ascii="Times New Roman" w:eastAsia="Calibri" w:hAnsi="Times New Roman" w:cs="Times New Roman"/>
                <w:bCs/>
              </w:rPr>
              <w:t>Казан</w:t>
            </w:r>
            <w:r w:rsidR="00FC2D3E">
              <w:rPr>
                <w:rFonts w:ascii="Times New Roman" w:eastAsia="Calibri" w:hAnsi="Times New Roman" w:cs="Times New Roman"/>
                <w:bCs/>
              </w:rPr>
              <w:t>ь</w:t>
            </w:r>
          </w:p>
        </w:tc>
        <w:tc>
          <w:tcPr>
            <w:tcW w:w="978" w:type="dxa"/>
          </w:tcPr>
          <w:p w14:paraId="042FCDAD" w14:textId="77777777" w:rsidR="00E03FAA" w:rsidRPr="00276D42" w:rsidRDefault="00E03FAA" w:rsidP="00E03FAA">
            <w:pPr>
              <w:tabs>
                <w:tab w:val="left" w:pos="1575"/>
              </w:tabs>
              <w:rPr>
                <w:rFonts w:ascii="Times New Roman" w:hAnsi="Times New Roman" w:cs="Times New Roman"/>
                <w:lang w:eastAsia="ru-RU"/>
              </w:rPr>
            </w:pPr>
            <w:r w:rsidRPr="00276D42">
              <w:rPr>
                <w:rFonts w:ascii="Times New Roman" w:hAnsi="Times New Roman" w:cs="Times New Roman"/>
                <w:lang w:eastAsia="ru-RU"/>
              </w:rPr>
              <w:t>1,3</w:t>
            </w:r>
          </w:p>
        </w:tc>
      </w:tr>
      <w:tr w:rsidR="00E03FAA" w:rsidRPr="00276D42" w14:paraId="7CBE71D6" w14:textId="77777777" w:rsidTr="00FC2D3E">
        <w:tc>
          <w:tcPr>
            <w:tcW w:w="988" w:type="dxa"/>
          </w:tcPr>
          <w:p w14:paraId="2167B375" w14:textId="77777777" w:rsidR="00E03FAA" w:rsidRDefault="00DE2F07" w:rsidP="00E03FA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28.</w:t>
            </w:r>
          </w:p>
          <w:p w14:paraId="48547085" w14:textId="76EC77D3" w:rsidR="008E368E" w:rsidRDefault="00FC2D3E" w:rsidP="00E03FA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8E368E" w:rsidRPr="008E368E">
              <w:rPr>
                <w:rFonts w:ascii="Times New Roman" w:eastAsia="Calibri" w:hAnsi="Times New Roman" w:cs="Times New Roman"/>
              </w:rPr>
              <w:t xml:space="preserve"> мин.</w:t>
            </w:r>
          </w:p>
          <w:p w14:paraId="0CE5469F" w14:textId="26D1591D" w:rsidR="008E368E" w:rsidRPr="00276D42" w:rsidRDefault="008E368E" w:rsidP="00E03FA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78" w:type="dxa"/>
          </w:tcPr>
          <w:p w14:paraId="02262F7F" w14:textId="3BD20B07" w:rsidR="00E03FAA" w:rsidRPr="00FC2D3E" w:rsidRDefault="00FC2D3E" w:rsidP="00E03FAA">
            <w:pPr>
              <w:jc w:val="both"/>
              <w:rPr>
                <w:rFonts w:ascii="Times New Roman" w:eastAsia="Calibri" w:hAnsi="Times New Roman" w:cs="Times New Roman"/>
                <w:b/>
                <w:bCs/>
                <w:u w:val="single"/>
              </w:rPr>
            </w:pPr>
            <w:r w:rsidRPr="00216A22">
              <w:rPr>
                <w:rFonts w:ascii="Times New Roman" w:eastAsia="Calibri" w:hAnsi="Times New Roman" w:cs="Times New Roman"/>
                <w:b/>
                <w:bCs/>
              </w:rPr>
              <w:t xml:space="preserve">Выберите 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правильные варианты ответов</w:t>
            </w:r>
          </w:p>
          <w:p w14:paraId="5F1C19FF" w14:textId="78A34E37" w:rsidR="00E03FAA" w:rsidRPr="00216A22" w:rsidRDefault="00E03FAA" w:rsidP="00E03FAA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216A22">
              <w:rPr>
                <w:rFonts w:ascii="Times New Roman" w:eastAsia="Calibri" w:hAnsi="Times New Roman" w:cs="Times New Roman"/>
                <w:bCs/>
              </w:rPr>
              <w:t>Профессиональная подготовка (освоение профессионального опыта) происходит на трех уровнях:</w:t>
            </w:r>
          </w:p>
          <w:p w14:paraId="2BFC89FE" w14:textId="51196211" w:rsidR="00E03FAA" w:rsidRPr="00216A22" w:rsidRDefault="00E03FAA" w:rsidP="009E752A">
            <w:pPr>
              <w:pStyle w:val="a3"/>
              <w:numPr>
                <w:ilvl w:val="0"/>
                <w:numId w:val="29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216A22">
              <w:rPr>
                <w:rFonts w:ascii="Times New Roman" w:eastAsia="Calibri" w:hAnsi="Times New Roman" w:cs="Times New Roman"/>
                <w:bCs/>
              </w:rPr>
              <w:t>Психологическом</w:t>
            </w:r>
          </w:p>
          <w:p w14:paraId="253A117C" w14:textId="7691B3C4" w:rsidR="00E03FAA" w:rsidRPr="00216A22" w:rsidRDefault="00E03FAA" w:rsidP="009E752A">
            <w:pPr>
              <w:pStyle w:val="a3"/>
              <w:numPr>
                <w:ilvl w:val="0"/>
                <w:numId w:val="29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216A22">
              <w:rPr>
                <w:rFonts w:ascii="Times New Roman" w:eastAsia="Calibri" w:hAnsi="Times New Roman" w:cs="Times New Roman"/>
                <w:bCs/>
              </w:rPr>
              <w:t>Интеллектуальном</w:t>
            </w:r>
          </w:p>
          <w:p w14:paraId="3E79E515" w14:textId="403A33CF" w:rsidR="00E03FAA" w:rsidRPr="00216A22" w:rsidRDefault="00E03FAA" w:rsidP="009E752A">
            <w:pPr>
              <w:pStyle w:val="a3"/>
              <w:numPr>
                <w:ilvl w:val="0"/>
                <w:numId w:val="29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216A22">
              <w:rPr>
                <w:rFonts w:ascii="Times New Roman" w:eastAsia="Calibri" w:hAnsi="Times New Roman" w:cs="Times New Roman"/>
                <w:bCs/>
              </w:rPr>
              <w:t>Социальном</w:t>
            </w:r>
          </w:p>
          <w:p w14:paraId="4D3CA009" w14:textId="01773342" w:rsidR="00E03FAA" w:rsidRPr="00216A22" w:rsidRDefault="00E03FAA" w:rsidP="009E752A">
            <w:pPr>
              <w:pStyle w:val="a3"/>
              <w:numPr>
                <w:ilvl w:val="0"/>
                <w:numId w:val="29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216A22">
              <w:rPr>
                <w:rFonts w:ascii="Times New Roman" w:eastAsia="Calibri" w:hAnsi="Times New Roman" w:cs="Times New Roman"/>
                <w:bCs/>
              </w:rPr>
              <w:t>Эмоциональном</w:t>
            </w:r>
          </w:p>
          <w:p w14:paraId="52D30652" w14:textId="4E1F6EAA" w:rsidR="00E03FAA" w:rsidRPr="00216A22" w:rsidRDefault="00E03FAA" w:rsidP="009E752A">
            <w:pPr>
              <w:pStyle w:val="a3"/>
              <w:numPr>
                <w:ilvl w:val="0"/>
                <w:numId w:val="29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216A22">
              <w:rPr>
                <w:rFonts w:ascii="Times New Roman" w:eastAsia="Calibri" w:hAnsi="Times New Roman" w:cs="Times New Roman"/>
                <w:bCs/>
              </w:rPr>
              <w:t>Бессознательном</w:t>
            </w:r>
          </w:p>
        </w:tc>
        <w:tc>
          <w:tcPr>
            <w:tcW w:w="978" w:type="dxa"/>
          </w:tcPr>
          <w:p w14:paraId="04A6595A" w14:textId="53DDBDBF" w:rsidR="00E03FAA" w:rsidRPr="00216A22" w:rsidRDefault="00E03FAA" w:rsidP="00E03FAA">
            <w:pPr>
              <w:tabs>
                <w:tab w:val="left" w:pos="1575"/>
              </w:tabs>
              <w:rPr>
                <w:rFonts w:ascii="Times New Roman" w:hAnsi="Times New Roman" w:cs="Times New Roman"/>
                <w:lang w:eastAsia="ru-RU"/>
              </w:rPr>
            </w:pPr>
            <w:r w:rsidRPr="00216A22">
              <w:rPr>
                <w:rFonts w:ascii="Times New Roman" w:hAnsi="Times New Roman" w:cs="Times New Roman"/>
                <w:lang w:eastAsia="ru-RU"/>
              </w:rPr>
              <w:t>1,2,3</w:t>
            </w:r>
          </w:p>
        </w:tc>
      </w:tr>
      <w:tr w:rsidR="00E03FAA" w:rsidRPr="00276D42" w14:paraId="32DBB219" w14:textId="77777777" w:rsidTr="00FC2D3E">
        <w:tc>
          <w:tcPr>
            <w:tcW w:w="988" w:type="dxa"/>
          </w:tcPr>
          <w:p w14:paraId="62FAF2F1" w14:textId="77777777" w:rsidR="00E03FAA" w:rsidRDefault="00DE2F07" w:rsidP="00E03FA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29.</w:t>
            </w:r>
          </w:p>
          <w:p w14:paraId="6C8A7CB6" w14:textId="4747BE14" w:rsidR="008E368E" w:rsidRPr="00276D42" w:rsidRDefault="00FC2D3E" w:rsidP="00E03FA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8E368E" w:rsidRPr="008E368E">
              <w:rPr>
                <w:rFonts w:ascii="Times New Roman" w:eastAsia="Calibri" w:hAnsi="Times New Roman" w:cs="Times New Roman"/>
              </w:rPr>
              <w:t xml:space="preserve"> мин.</w:t>
            </w:r>
          </w:p>
        </w:tc>
        <w:tc>
          <w:tcPr>
            <w:tcW w:w="7378" w:type="dxa"/>
          </w:tcPr>
          <w:p w14:paraId="70F0BAC9" w14:textId="44137509" w:rsidR="00E03FAA" w:rsidRPr="00FC2D3E" w:rsidRDefault="00FC2D3E" w:rsidP="00E03FAA">
            <w:pPr>
              <w:jc w:val="both"/>
              <w:rPr>
                <w:rFonts w:ascii="Times New Roman" w:eastAsia="Calibri" w:hAnsi="Times New Roman" w:cs="Times New Roman"/>
                <w:b/>
                <w:bCs/>
                <w:u w:val="single"/>
              </w:rPr>
            </w:pPr>
            <w:r w:rsidRPr="00216A22">
              <w:rPr>
                <w:rFonts w:ascii="Times New Roman" w:eastAsia="Calibri" w:hAnsi="Times New Roman" w:cs="Times New Roman"/>
                <w:b/>
                <w:bCs/>
              </w:rPr>
              <w:t xml:space="preserve">Выберите 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правильные варианты ответов</w:t>
            </w:r>
          </w:p>
          <w:p w14:paraId="5E3AA83B" w14:textId="6F08B7D4" w:rsidR="00E03FAA" w:rsidRPr="00216A22" w:rsidRDefault="00FC2D3E" w:rsidP="00E03FAA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Какие </w:t>
            </w:r>
            <w:r w:rsidRPr="00216A22">
              <w:rPr>
                <w:rFonts w:ascii="Times New Roman" w:eastAsia="Calibri" w:hAnsi="Times New Roman" w:cs="Times New Roman"/>
                <w:bCs/>
              </w:rPr>
              <w:t xml:space="preserve">основные виды профессиональной деятельности психологов выделяются </w:t>
            </w:r>
            <w:r>
              <w:rPr>
                <w:rFonts w:ascii="Times New Roman" w:eastAsia="Calibri" w:hAnsi="Times New Roman" w:cs="Times New Roman"/>
                <w:bCs/>
              </w:rPr>
              <w:t>в современной науке?</w:t>
            </w:r>
          </w:p>
          <w:p w14:paraId="0B54B8FA" w14:textId="47FB6F38" w:rsidR="00E03FAA" w:rsidRPr="00216A22" w:rsidRDefault="00FC2D3E" w:rsidP="009E752A">
            <w:pPr>
              <w:pStyle w:val="a3"/>
              <w:numPr>
                <w:ilvl w:val="0"/>
                <w:numId w:val="27"/>
              </w:numPr>
              <w:ind w:left="398" w:hanging="398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Н</w:t>
            </w:r>
            <w:r w:rsidR="00E03FAA" w:rsidRPr="00216A22">
              <w:rPr>
                <w:rFonts w:ascii="Times New Roman" w:eastAsia="Calibri" w:hAnsi="Times New Roman" w:cs="Times New Roman"/>
                <w:bCs/>
              </w:rPr>
              <w:t>аучные исследования в области психологии</w:t>
            </w:r>
          </w:p>
          <w:p w14:paraId="19FC96DC" w14:textId="005EEDFF" w:rsidR="00E03FAA" w:rsidRPr="00216A22" w:rsidRDefault="00FC2D3E" w:rsidP="009E752A">
            <w:pPr>
              <w:pStyle w:val="a3"/>
              <w:numPr>
                <w:ilvl w:val="0"/>
                <w:numId w:val="27"/>
              </w:numPr>
              <w:ind w:left="398" w:hanging="398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П</w:t>
            </w:r>
            <w:r w:rsidR="00E03FAA" w:rsidRPr="00216A22">
              <w:rPr>
                <w:rFonts w:ascii="Times New Roman" w:eastAsia="Calibri" w:hAnsi="Times New Roman" w:cs="Times New Roman"/>
                <w:bCs/>
              </w:rPr>
              <w:t>рактическая психологическая работа</w:t>
            </w:r>
          </w:p>
          <w:p w14:paraId="6F5A7A23" w14:textId="2F7577A1" w:rsidR="00E03FAA" w:rsidRPr="00216A22" w:rsidRDefault="00FC2D3E" w:rsidP="009E752A">
            <w:pPr>
              <w:pStyle w:val="a3"/>
              <w:numPr>
                <w:ilvl w:val="0"/>
                <w:numId w:val="27"/>
              </w:numPr>
              <w:ind w:left="398" w:hanging="398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П</w:t>
            </w:r>
            <w:r w:rsidR="00E03FAA" w:rsidRPr="00216A22">
              <w:rPr>
                <w:rFonts w:ascii="Times New Roman" w:eastAsia="Calibri" w:hAnsi="Times New Roman" w:cs="Times New Roman"/>
                <w:bCs/>
              </w:rPr>
              <w:t>арапсихологические исследования</w:t>
            </w:r>
          </w:p>
          <w:p w14:paraId="17DF3A45" w14:textId="4E4E300B" w:rsidR="00E03FAA" w:rsidRPr="00216A22" w:rsidRDefault="00FC2D3E" w:rsidP="00E12B5D">
            <w:pPr>
              <w:pStyle w:val="a3"/>
              <w:numPr>
                <w:ilvl w:val="0"/>
                <w:numId w:val="27"/>
              </w:numPr>
              <w:ind w:left="398" w:hanging="398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П</w:t>
            </w:r>
            <w:r w:rsidR="00E03FAA" w:rsidRPr="00216A22">
              <w:rPr>
                <w:rFonts w:ascii="Times New Roman" w:eastAsia="Calibri" w:hAnsi="Times New Roman" w:cs="Times New Roman"/>
                <w:bCs/>
              </w:rPr>
              <w:t xml:space="preserve">рактическая </w:t>
            </w:r>
            <w:r w:rsidR="00E12B5D">
              <w:rPr>
                <w:rFonts w:ascii="Times New Roman" w:eastAsia="Calibri" w:hAnsi="Times New Roman" w:cs="Times New Roman"/>
                <w:bCs/>
              </w:rPr>
              <w:t>переподготовка</w:t>
            </w:r>
          </w:p>
        </w:tc>
        <w:tc>
          <w:tcPr>
            <w:tcW w:w="978" w:type="dxa"/>
          </w:tcPr>
          <w:p w14:paraId="69CB2F1F" w14:textId="0AA14F2A" w:rsidR="00E03FAA" w:rsidRPr="00216A22" w:rsidRDefault="00E03FAA" w:rsidP="00E03FAA">
            <w:pPr>
              <w:tabs>
                <w:tab w:val="left" w:pos="1575"/>
              </w:tabs>
              <w:rPr>
                <w:rFonts w:ascii="Times New Roman" w:hAnsi="Times New Roman" w:cs="Times New Roman"/>
                <w:lang w:eastAsia="ru-RU"/>
              </w:rPr>
            </w:pPr>
            <w:r w:rsidRPr="00216A22">
              <w:rPr>
                <w:rFonts w:ascii="Times New Roman" w:hAnsi="Times New Roman" w:cs="Times New Roman"/>
                <w:lang w:eastAsia="ru-RU"/>
              </w:rPr>
              <w:t>1,2</w:t>
            </w:r>
          </w:p>
        </w:tc>
      </w:tr>
    </w:tbl>
    <w:p w14:paraId="75B18E73" w14:textId="503DE715" w:rsidR="00276D42" w:rsidRPr="00276D42" w:rsidRDefault="00276D42" w:rsidP="00276D4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40CE35C" w14:textId="77777777" w:rsidR="00FC2D3E" w:rsidRDefault="00FC2D3E" w:rsidP="00276D4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37B2C7B7" w14:textId="4BA35551" w:rsidR="00276D42" w:rsidRPr="00276D42" w:rsidRDefault="00276D42" w:rsidP="00276D4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76D42">
        <w:rPr>
          <w:rFonts w:ascii="Times New Roman" w:eastAsia="Calibri" w:hAnsi="Times New Roman" w:cs="Times New Roman"/>
          <w:b/>
          <w:sz w:val="24"/>
          <w:szCs w:val="24"/>
        </w:rPr>
        <w:t>ЗАДАНИЯ ОТКРЫТОГО ТИПА НА ДОПОЛНЕНИЕ</w:t>
      </w:r>
    </w:p>
    <w:p w14:paraId="60A48DB9" w14:textId="77777777" w:rsidR="00276D42" w:rsidRPr="00276D42" w:rsidRDefault="00276D42" w:rsidP="009C3B4B">
      <w:pPr>
        <w:spacing w:after="0" w:line="12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899"/>
        <w:gridCol w:w="6042"/>
        <w:gridCol w:w="2403"/>
      </w:tblGrid>
      <w:tr w:rsidR="00276D42" w:rsidRPr="00276D42" w14:paraId="34FE2A69" w14:textId="77777777" w:rsidTr="00FC2D3E">
        <w:trPr>
          <w:cantSplit/>
          <w:trHeight w:val="1375"/>
        </w:trPr>
        <w:tc>
          <w:tcPr>
            <w:tcW w:w="961" w:type="dxa"/>
            <w:textDirection w:val="btLr"/>
          </w:tcPr>
          <w:p w14:paraId="23DDCEAC" w14:textId="77777777" w:rsidR="00276D42" w:rsidRPr="00276D42" w:rsidRDefault="00276D42" w:rsidP="00276D42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76D4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0F4E5582" w14:textId="77777777" w:rsidR="00276D42" w:rsidRPr="00276D42" w:rsidRDefault="00276D42" w:rsidP="00276D42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</w:rPr>
            </w:pPr>
            <w:r w:rsidRPr="00276D4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114" w:type="dxa"/>
            <w:vAlign w:val="center"/>
          </w:tcPr>
          <w:p w14:paraId="4B331878" w14:textId="77777777" w:rsidR="00276D42" w:rsidRPr="00276D42" w:rsidRDefault="00276D42" w:rsidP="00276D42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76D42">
              <w:rPr>
                <w:rFonts w:ascii="Times New Roman" w:eastAsia="Calibri" w:hAnsi="Times New Roman" w:cs="Times New Roman"/>
                <w:b/>
              </w:rPr>
              <w:t>Формулировка задания</w:t>
            </w:r>
          </w:p>
        </w:tc>
        <w:tc>
          <w:tcPr>
            <w:tcW w:w="1269" w:type="dxa"/>
            <w:vAlign w:val="center"/>
          </w:tcPr>
          <w:p w14:paraId="023E8EEF" w14:textId="77777777" w:rsidR="00276D42" w:rsidRPr="00276D42" w:rsidRDefault="00276D42" w:rsidP="00276D42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76D42">
              <w:rPr>
                <w:rFonts w:ascii="Times New Roman" w:eastAsia="Calibri" w:hAnsi="Times New Roman" w:cs="Times New Roman"/>
                <w:b/>
              </w:rPr>
              <w:t>Ключ</w:t>
            </w:r>
          </w:p>
        </w:tc>
      </w:tr>
      <w:tr w:rsidR="00276D42" w:rsidRPr="00276D42" w14:paraId="485811D4" w14:textId="77777777" w:rsidTr="003D4314">
        <w:trPr>
          <w:trHeight w:val="357"/>
        </w:trPr>
        <w:tc>
          <w:tcPr>
            <w:tcW w:w="9344" w:type="dxa"/>
            <w:gridSpan w:val="3"/>
            <w:shd w:val="clear" w:color="auto" w:fill="F2F2F2"/>
          </w:tcPr>
          <w:p w14:paraId="15ADD1D8" w14:textId="77777777" w:rsidR="00276D42" w:rsidRPr="00276D42" w:rsidRDefault="00276D42" w:rsidP="00276D4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 w:rsidRPr="00276D42">
              <w:rPr>
                <w:rFonts w:ascii="Times New Roman" w:hAnsi="Times New Roman" w:cs="Times New Roman"/>
                <w:b/>
              </w:rPr>
              <w:t>Тема 1. Предмет психологии, ее задачи и методы</w:t>
            </w:r>
          </w:p>
        </w:tc>
      </w:tr>
      <w:tr w:rsidR="00276D42" w:rsidRPr="00276D42" w14:paraId="6078C294" w14:textId="77777777" w:rsidTr="00FC2D3E">
        <w:tc>
          <w:tcPr>
            <w:tcW w:w="961" w:type="dxa"/>
          </w:tcPr>
          <w:p w14:paraId="75B0BAFE" w14:textId="570AB2CE" w:rsidR="00276D42" w:rsidRPr="00276D42" w:rsidRDefault="008E368E" w:rsidP="00276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</w:t>
            </w:r>
          </w:p>
          <w:p w14:paraId="18029F55" w14:textId="0E9393A9" w:rsidR="00276D42" w:rsidRPr="00276D42" w:rsidRDefault="009C3B4B" w:rsidP="00276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E368E" w:rsidRPr="008E368E"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7114" w:type="dxa"/>
          </w:tcPr>
          <w:p w14:paraId="37A73980" w14:textId="3D72703D" w:rsidR="00276D42" w:rsidRPr="00E03FAA" w:rsidRDefault="003D4314" w:rsidP="00276D42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E03FAA">
              <w:rPr>
                <w:rFonts w:ascii="Times New Roman" w:eastAsia="Calibri" w:hAnsi="Times New Roman" w:cs="Times New Roman"/>
                <w:b/>
              </w:rPr>
              <w:t>Продолжите предложение</w:t>
            </w:r>
          </w:p>
          <w:p w14:paraId="2555B121" w14:textId="3A52AF3C" w:rsidR="00276D42" w:rsidRPr="00E03FAA" w:rsidRDefault="00276D42" w:rsidP="00276D42">
            <w:pPr>
              <w:tabs>
                <w:tab w:val="left" w:pos="1134"/>
                <w:tab w:val="left" w:pos="8505"/>
              </w:tabs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E03FAA">
              <w:rPr>
                <w:rFonts w:ascii="Times New Roman" w:eastAsia="Calibri" w:hAnsi="Times New Roman" w:cs="Times New Roman"/>
                <w:lang w:eastAsia="ru-RU"/>
              </w:rPr>
              <w:t xml:space="preserve">Предметом психологии </w:t>
            </w:r>
            <w:r w:rsidR="00A47FAB" w:rsidRPr="00E03FAA">
              <w:rPr>
                <w:rFonts w:ascii="Times New Roman" w:eastAsia="Calibri" w:hAnsi="Times New Roman" w:cs="Times New Roman"/>
                <w:lang w:eastAsia="ru-RU"/>
              </w:rPr>
              <w:t xml:space="preserve">как науки </w:t>
            </w:r>
            <w:r w:rsidRPr="00E03FAA">
              <w:rPr>
                <w:rFonts w:ascii="Times New Roman" w:eastAsia="Calibri" w:hAnsi="Times New Roman" w:cs="Times New Roman"/>
                <w:lang w:eastAsia="ru-RU"/>
              </w:rPr>
              <w:t>является</w:t>
            </w:r>
            <w:r w:rsidRPr="00E03FAA">
              <w:rPr>
                <w:rFonts w:ascii="Times New Roman" w:hAnsi="Times New Roman" w:cs="Times New Roman"/>
                <w:kern w:val="3"/>
                <w:lang w:eastAsia="ru-RU"/>
              </w:rPr>
              <w:t xml:space="preserve"> </w:t>
            </w:r>
            <w:r w:rsidR="009C3B4B">
              <w:rPr>
                <w:rFonts w:ascii="Times New Roman" w:hAnsi="Times New Roman" w:cs="Times New Roman"/>
                <w:bCs/>
                <w:lang w:eastAsia="ru-RU"/>
              </w:rPr>
              <w:t>____________.</w:t>
            </w:r>
          </w:p>
          <w:p w14:paraId="6378F95B" w14:textId="77777777" w:rsidR="00276D42" w:rsidRPr="00E03FAA" w:rsidRDefault="00276D42" w:rsidP="00276D42">
            <w:pPr>
              <w:spacing w:line="12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</w:tcPr>
          <w:p w14:paraId="33030501" w14:textId="7792EF2E" w:rsidR="00276D42" w:rsidRPr="00E03FAA" w:rsidRDefault="00A47FAB" w:rsidP="00276D42">
            <w:pPr>
              <w:tabs>
                <w:tab w:val="left" w:pos="1134"/>
                <w:tab w:val="left" w:pos="8505"/>
              </w:tabs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E03FAA">
              <w:rPr>
                <w:rFonts w:ascii="Times New Roman" w:eastAsia="Calibri" w:hAnsi="Times New Roman" w:cs="Times New Roman"/>
                <w:lang w:eastAsia="ru-RU"/>
              </w:rPr>
              <w:t>п</w:t>
            </w:r>
            <w:r w:rsidR="00276D42" w:rsidRPr="00E03FAA">
              <w:rPr>
                <w:rFonts w:ascii="Times New Roman" w:eastAsia="Calibri" w:hAnsi="Times New Roman" w:cs="Times New Roman"/>
                <w:lang w:eastAsia="ru-RU"/>
              </w:rPr>
              <w:t>сихика</w:t>
            </w:r>
          </w:p>
          <w:p w14:paraId="15E3D540" w14:textId="77777777" w:rsidR="00276D42" w:rsidRPr="00E03FAA" w:rsidRDefault="00276D42" w:rsidP="00276D42">
            <w:pPr>
              <w:shd w:val="clear" w:color="auto" w:fill="FFFFFF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76D42" w:rsidRPr="00276D42" w14:paraId="1581AF5D" w14:textId="77777777" w:rsidTr="00FC2D3E">
        <w:trPr>
          <w:trHeight w:val="858"/>
        </w:trPr>
        <w:tc>
          <w:tcPr>
            <w:tcW w:w="961" w:type="dxa"/>
          </w:tcPr>
          <w:p w14:paraId="13CD88CD" w14:textId="79689FB9" w:rsidR="00276D42" w:rsidRDefault="008E368E" w:rsidP="00276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</w:t>
            </w:r>
          </w:p>
          <w:p w14:paraId="4F05DC91" w14:textId="5E7596E7" w:rsidR="00276D42" w:rsidRPr="00276D42" w:rsidRDefault="009C3B4B" w:rsidP="00276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E368E" w:rsidRPr="008E368E"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7114" w:type="dxa"/>
          </w:tcPr>
          <w:p w14:paraId="2EEB7414" w14:textId="78F42398" w:rsidR="00276D42" w:rsidRPr="00276D42" w:rsidRDefault="00A47FAB" w:rsidP="00276D42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</w:rPr>
              <w:t>Продолжите предложение</w:t>
            </w:r>
          </w:p>
          <w:p w14:paraId="145B94AE" w14:textId="77777777" w:rsidR="00276D42" w:rsidRDefault="00276D42" w:rsidP="00E03FAA">
            <w:pPr>
              <w:contextualSpacing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276D42">
              <w:rPr>
                <w:rFonts w:ascii="Times New Roman" w:hAnsi="Times New Roman" w:cs="Times New Roman"/>
                <w:kern w:val="3"/>
                <w:lang w:eastAsia="ru-RU"/>
              </w:rPr>
              <w:t>Возраст современной психологии составляет</w:t>
            </w:r>
            <w:r w:rsidR="009C3B4B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="009C3B4B">
              <w:rPr>
                <w:rFonts w:ascii="Times New Roman" w:hAnsi="Times New Roman" w:cs="Times New Roman"/>
                <w:bCs/>
                <w:lang w:eastAsia="ru-RU"/>
              </w:rPr>
              <w:t>____________.</w:t>
            </w:r>
          </w:p>
          <w:p w14:paraId="7F713EA9" w14:textId="7BE17BE9" w:rsidR="009C3B4B" w:rsidRPr="00276D42" w:rsidRDefault="009C3B4B" w:rsidP="009C3B4B">
            <w:pPr>
              <w:spacing w:line="12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</w:tcPr>
          <w:p w14:paraId="367DDC85" w14:textId="3015FC0C" w:rsidR="00276D42" w:rsidRPr="00276D42" w:rsidRDefault="00A47FAB" w:rsidP="00276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3"/>
                <w:lang w:eastAsia="ru-RU"/>
              </w:rPr>
              <w:t>б</w:t>
            </w:r>
            <w:r w:rsidR="00276D42" w:rsidRPr="00276D42">
              <w:rPr>
                <w:rFonts w:ascii="Times New Roman" w:hAnsi="Times New Roman" w:cs="Times New Roman"/>
                <w:kern w:val="3"/>
                <w:lang w:eastAsia="ru-RU"/>
              </w:rPr>
              <w:t>олее 100 лет</w:t>
            </w:r>
          </w:p>
        </w:tc>
      </w:tr>
      <w:tr w:rsidR="00276D42" w:rsidRPr="00276D42" w14:paraId="5C41119B" w14:textId="77777777" w:rsidTr="009C3B4B">
        <w:trPr>
          <w:trHeight w:val="1284"/>
        </w:trPr>
        <w:tc>
          <w:tcPr>
            <w:tcW w:w="961" w:type="dxa"/>
          </w:tcPr>
          <w:p w14:paraId="2B313C7B" w14:textId="4EC9CA3E" w:rsidR="00276D42" w:rsidRPr="00276D42" w:rsidRDefault="008E368E" w:rsidP="00276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32.</w:t>
            </w:r>
          </w:p>
          <w:p w14:paraId="1AEA0F48" w14:textId="08EC429E" w:rsidR="00276D42" w:rsidRPr="00276D42" w:rsidRDefault="009C3B4B" w:rsidP="00276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E368E" w:rsidRPr="008E368E"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7114" w:type="dxa"/>
          </w:tcPr>
          <w:p w14:paraId="5C59401D" w14:textId="2DCCCAF6" w:rsidR="00FC2D3E" w:rsidRDefault="003D4314" w:rsidP="00276D42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CE7EBF">
              <w:rPr>
                <w:rFonts w:ascii="Times New Roman" w:eastAsia="Calibri" w:hAnsi="Times New Roman" w:cs="Times New Roman"/>
                <w:b/>
              </w:rPr>
              <w:t>Продолжите предложение</w:t>
            </w:r>
          </w:p>
          <w:p w14:paraId="0F7EA3BE" w14:textId="3CB60395" w:rsidR="00276D42" w:rsidRPr="00276D42" w:rsidRDefault="00276D42" w:rsidP="00276D42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276D42">
              <w:rPr>
                <w:rFonts w:ascii="Times New Roman" w:eastAsia="Calibri" w:hAnsi="Times New Roman" w:cs="Times New Roman"/>
                <w:bCs/>
              </w:rPr>
              <w:t>Центральным понятием психоанализа, которое лежит в основе жизнедеятельности человека и руководит его поступками является</w:t>
            </w:r>
            <w:r w:rsidR="009C3B4B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="009C3B4B">
              <w:rPr>
                <w:rFonts w:ascii="Times New Roman" w:hAnsi="Times New Roman" w:cs="Times New Roman"/>
                <w:bCs/>
                <w:lang w:eastAsia="ru-RU"/>
              </w:rPr>
              <w:t>____________.</w:t>
            </w:r>
          </w:p>
          <w:p w14:paraId="085C6407" w14:textId="77777777" w:rsidR="00276D42" w:rsidRPr="00276D42" w:rsidRDefault="00276D42" w:rsidP="009C3B4B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69" w:type="dxa"/>
          </w:tcPr>
          <w:p w14:paraId="5B761644" w14:textId="77777777" w:rsidR="00276D42" w:rsidRPr="00276D42" w:rsidRDefault="00276D42" w:rsidP="00276D42">
            <w:pPr>
              <w:rPr>
                <w:rFonts w:ascii="Times New Roman" w:hAnsi="Times New Roman" w:cs="Times New Roman"/>
                <w:kern w:val="3"/>
                <w:lang w:eastAsia="ru-RU"/>
              </w:rPr>
            </w:pPr>
            <w:r w:rsidRPr="00276D42">
              <w:rPr>
                <w:rFonts w:ascii="Times New Roman" w:hAnsi="Times New Roman" w:cs="Times New Roman"/>
                <w:kern w:val="3"/>
                <w:lang w:eastAsia="ru-RU"/>
              </w:rPr>
              <w:t>бессознательное</w:t>
            </w:r>
          </w:p>
        </w:tc>
      </w:tr>
      <w:tr w:rsidR="00CE7EBF" w:rsidRPr="00276D42" w14:paraId="2696E665" w14:textId="77777777" w:rsidTr="009C3B4B">
        <w:trPr>
          <w:trHeight w:val="1273"/>
        </w:trPr>
        <w:tc>
          <w:tcPr>
            <w:tcW w:w="961" w:type="dxa"/>
          </w:tcPr>
          <w:p w14:paraId="36B6F3B2" w14:textId="77777777" w:rsidR="00CE7EBF" w:rsidRDefault="008E368E" w:rsidP="00CE7E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</w:t>
            </w:r>
          </w:p>
          <w:p w14:paraId="22466B5D" w14:textId="37110D7F" w:rsidR="008E368E" w:rsidRPr="00276D42" w:rsidRDefault="009C3B4B" w:rsidP="00CE7E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="008E368E" w:rsidRPr="008E368E">
              <w:rPr>
                <w:rFonts w:ascii="Times New Roman" w:hAnsi="Times New Roman" w:cs="Times New Roman"/>
              </w:rPr>
              <w:t>мин.</w:t>
            </w:r>
          </w:p>
        </w:tc>
        <w:tc>
          <w:tcPr>
            <w:tcW w:w="7114" w:type="dxa"/>
          </w:tcPr>
          <w:p w14:paraId="26378C3C" w14:textId="42BEDE1F" w:rsidR="00CE7EBF" w:rsidRPr="00CE7EBF" w:rsidRDefault="009C3B4B" w:rsidP="00CE7EB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</w:rPr>
              <w:t>Продолжите предложение</w:t>
            </w:r>
          </w:p>
          <w:p w14:paraId="029187CF" w14:textId="5EC7BB2E" w:rsidR="00CE7EBF" w:rsidRPr="00CE7EBF" w:rsidRDefault="00CE7EBF" w:rsidP="00CE7EBF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E7EBF">
              <w:rPr>
                <w:rFonts w:ascii="Times New Roman" w:hAnsi="Times New Roman" w:cs="Times New Roman"/>
                <w:shd w:val="clear" w:color="auto" w:fill="FFFFFF"/>
              </w:rPr>
              <w:t>Вид психологии, где значительным оказывается влияние личности психолога на процесс и результаты ра</w:t>
            </w:r>
            <w:r w:rsidR="009C3B4B">
              <w:rPr>
                <w:rFonts w:ascii="Times New Roman" w:hAnsi="Times New Roman" w:cs="Times New Roman"/>
                <w:shd w:val="clear" w:color="auto" w:fill="FFFFFF"/>
              </w:rPr>
              <w:t xml:space="preserve">боты называется </w:t>
            </w:r>
            <w:r w:rsidR="009C3B4B">
              <w:rPr>
                <w:rFonts w:ascii="Times New Roman" w:hAnsi="Times New Roman" w:cs="Times New Roman"/>
                <w:bCs/>
                <w:lang w:eastAsia="ru-RU"/>
              </w:rPr>
              <w:t>____________.</w:t>
            </w:r>
          </w:p>
        </w:tc>
        <w:tc>
          <w:tcPr>
            <w:tcW w:w="1269" w:type="dxa"/>
          </w:tcPr>
          <w:p w14:paraId="2413CC72" w14:textId="56C53E40" w:rsidR="00CE7EBF" w:rsidRPr="00276D42" w:rsidRDefault="00CE7EBF" w:rsidP="00CE7EBF">
            <w:pPr>
              <w:rPr>
                <w:rFonts w:ascii="Times New Roman" w:hAnsi="Times New Roman" w:cs="Times New Roman"/>
                <w:kern w:val="3"/>
                <w:lang w:eastAsia="ru-RU"/>
              </w:rPr>
            </w:pPr>
            <w:r w:rsidRPr="00CE7EBF">
              <w:rPr>
                <w:rFonts w:ascii="Times New Roman" w:hAnsi="Times New Roman" w:cs="Times New Roman"/>
                <w:shd w:val="clear" w:color="auto" w:fill="FFFFFF"/>
              </w:rPr>
              <w:t>практическая ИЛИ практическая психология</w:t>
            </w:r>
          </w:p>
        </w:tc>
      </w:tr>
      <w:tr w:rsidR="00CE7EBF" w:rsidRPr="00276D42" w14:paraId="2A02E0C0" w14:textId="77777777" w:rsidTr="00A47FAB">
        <w:trPr>
          <w:trHeight w:val="370"/>
        </w:trPr>
        <w:tc>
          <w:tcPr>
            <w:tcW w:w="9344" w:type="dxa"/>
            <w:gridSpan w:val="3"/>
            <w:shd w:val="clear" w:color="auto" w:fill="D9D9D9"/>
          </w:tcPr>
          <w:p w14:paraId="031DD1B6" w14:textId="77777777" w:rsidR="00CE7EBF" w:rsidRPr="00276D42" w:rsidRDefault="00CE7EBF" w:rsidP="00CE7EBF">
            <w:pPr>
              <w:rPr>
                <w:rFonts w:ascii="Times New Roman" w:hAnsi="Times New Roman" w:cs="Times New Roman"/>
                <w:kern w:val="3"/>
                <w:lang w:eastAsia="ru-RU"/>
              </w:rPr>
            </w:pPr>
            <w:r w:rsidRPr="00276D42">
              <w:rPr>
                <w:rFonts w:ascii="Times New Roman" w:hAnsi="Times New Roman" w:cs="Times New Roman"/>
                <w:b/>
              </w:rPr>
              <w:t xml:space="preserve">Тема 2. </w:t>
            </w:r>
            <w:r w:rsidRPr="00276D42">
              <w:rPr>
                <w:rFonts w:ascii="Times New Roman" w:eastAsia="Calibri" w:hAnsi="Times New Roman" w:cs="Times New Roman"/>
                <w:b/>
                <w:lang w:eastAsia="ru-RU" w:bidi="ru-RU"/>
              </w:rPr>
              <w:t>Психология как профессия. Сферы и виды практической деятельности психолога</w:t>
            </w:r>
          </w:p>
        </w:tc>
      </w:tr>
      <w:tr w:rsidR="00CE7EBF" w:rsidRPr="00276D42" w14:paraId="00FEC754" w14:textId="77777777" w:rsidTr="00FC2D3E">
        <w:trPr>
          <w:trHeight w:val="703"/>
        </w:trPr>
        <w:tc>
          <w:tcPr>
            <w:tcW w:w="961" w:type="dxa"/>
          </w:tcPr>
          <w:p w14:paraId="4B74F0FB" w14:textId="57C2AA2F" w:rsidR="00CE7EBF" w:rsidRPr="00276D42" w:rsidRDefault="008E368E" w:rsidP="00CE7E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34.</w:t>
            </w:r>
          </w:p>
          <w:p w14:paraId="604DA5BF" w14:textId="394064F9" w:rsidR="00CE7EBF" w:rsidRPr="00276D42" w:rsidRDefault="009C3B4B" w:rsidP="00CE7E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="008E368E" w:rsidRPr="008E368E">
              <w:rPr>
                <w:rFonts w:ascii="Times New Roman" w:hAnsi="Times New Roman" w:cs="Times New Roman"/>
              </w:rPr>
              <w:t>мин.</w:t>
            </w:r>
          </w:p>
        </w:tc>
        <w:tc>
          <w:tcPr>
            <w:tcW w:w="7114" w:type="dxa"/>
          </w:tcPr>
          <w:p w14:paraId="324085D4" w14:textId="05AD7022" w:rsidR="00CE7EBF" w:rsidRPr="00216A22" w:rsidRDefault="00CE7EBF" w:rsidP="00CE7EBF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216A22">
              <w:rPr>
                <w:rFonts w:ascii="Times New Roman" w:eastAsia="Calibri" w:hAnsi="Times New Roman" w:cs="Times New Roman"/>
                <w:b/>
              </w:rPr>
              <w:t>Продолжите предложение</w:t>
            </w:r>
          </w:p>
          <w:p w14:paraId="5EF3A299" w14:textId="2F164116" w:rsidR="00CE7EBF" w:rsidRPr="00216A22" w:rsidRDefault="00CE7EBF" w:rsidP="00CE7EBF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16A22">
              <w:rPr>
                <w:rFonts w:ascii="Times New Roman" w:eastAsia="Calibri" w:hAnsi="Times New Roman" w:cs="Times New Roman"/>
              </w:rPr>
              <w:t>Комплекс организационных и психопрактических мероприятий, направленных на экспертно-консультационную поддержку деятельности персонала министерств, ведомств или организаций оп</w:t>
            </w:r>
            <w:r w:rsidR="009C3B4B">
              <w:rPr>
                <w:rFonts w:ascii="Times New Roman" w:eastAsia="Calibri" w:hAnsi="Times New Roman" w:cs="Times New Roman"/>
              </w:rPr>
              <w:t xml:space="preserve">ределяется в психологии как </w:t>
            </w:r>
            <w:r w:rsidR="009C3B4B">
              <w:rPr>
                <w:rFonts w:ascii="Times New Roman" w:hAnsi="Times New Roman" w:cs="Times New Roman"/>
                <w:bCs/>
                <w:lang w:eastAsia="ru-RU"/>
              </w:rPr>
              <w:t>____________.</w:t>
            </w:r>
          </w:p>
          <w:p w14:paraId="2FE91672" w14:textId="7602A7FE" w:rsidR="00CE7EBF" w:rsidRPr="00216A22" w:rsidRDefault="00CE7EBF" w:rsidP="009C3B4B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69" w:type="dxa"/>
          </w:tcPr>
          <w:p w14:paraId="1C0EDB46" w14:textId="2FB31574" w:rsidR="00CE7EBF" w:rsidRPr="00216A22" w:rsidRDefault="00CE7EBF" w:rsidP="00CE7EBF">
            <w:pPr>
              <w:rPr>
                <w:rFonts w:ascii="Times New Roman" w:hAnsi="Times New Roman" w:cs="Times New Roman"/>
                <w:kern w:val="3"/>
                <w:lang w:eastAsia="ru-RU"/>
              </w:rPr>
            </w:pPr>
            <w:r w:rsidRPr="00216A22">
              <w:rPr>
                <w:rFonts w:ascii="Times New Roman" w:hAnsi="Times New Roman" w:cs="Times New Roman"/>
                <w:shd w:val="clear" w:color="auto" w:fill="FFFFFF"/>
              </w:rPr>
              <w:t>психология служебной деятельности</w:t>
            </w:r>
          </w:p>
        </w:tc>
      </w:tr>
      <w:tr w:rsidR="00CE7EBF" w:rsidRPr="00276D42" w14:paraId="204104E2" w14:textId="77777777" w:rsidTr="00FC2D3E">
        <w:trPr>
          <w:trHeight w:val="703"/>
        </w:trPr>
        <w:tc>
          <w:tcPr>
            <w:tcW w:w="961" w:type="dxa"/>
          </w:tcPr>
          <w:p w14:paraId="56ECB821" w14:textId="77777777" w:rsidR="00CE7EBF" w:rsidRDefault="008E368E" w:rsidP="00CE7E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35.</w:t>
            </w:r>
          </w:p>
          <w:p w14:paraId="42367638" w14:textId="18BE35D6" w:rsidR="008E368E" w:rsidRPr="00276D42" w:rsidRDefault="009C3B4B" w:rsidP="00CE7E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E368E" w:rsidRPr="008E368E"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7114" w:type="dxa"/>
          </w:tcPr>
          <w:p w14:paraId="67D02D1B" w14:textId="214270D1" w:rsidR="00CE7EBF" w:rsidRPr="00216A22" w:rsidRDefault="00CE7EBF" w:rsidP="00CE7EBF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216A22">
              <w:rPr>
                <w:rFonts w:ascii="Times New Roman" w:eastAsia="Calibri" w:hAnsi="Times New Roman" w:cs="Times New Roman"/>
                <w:b/>
              </w:rPr>
              <w:t>Продолжите предложение</w:t>
            </w:r>
          </w:p>
          <w:p w14:paraId="39024001" w14:textId="7C03A5FA" w:rsidR="00CE7EBF" w:rsidRDefault="00CE7EBF" w:rsidP="00CE7EBF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16A22">
              <w:rPr>
                <w:rFonts w:ascii="Times New Roman" w:eastAsia="Calibri" w:hAnsi="Times New Roman" w:cs="Times New Roman"/>
              </w:rPr>
              <w:t>Работа по предупреждению социальной дезадаптации и отклоняющегося поведения, снижению нервно-психической заболеваемости среди населен</w:t>
            </w:r>
            <w:r w:rsidR="009C3B4B">
              <w:rPr>
                <w:rFonts w:ascii="Times New Roman" w:eastAsia="Calibri" w:hAnsi="Times New Roman" w:cs="Times New Roman"/>
              </w:rPr>
              <w:t xml:space="preserve">ия определяется как </w:t>
            </w:r>
            <w:r w:rsidR="009C3B4B">
              <w:rPr>
                <w:rFonts w:ascii="Times New Roman" w:hAnsi="Times New Roman" w:cs="Times New Roman"/>
                <w:bCs/>
                <w:lang w:eastAsia="ru-RU"/>
              </w:rPr>
              <w:t>____________.</w:t>
            </w:r>
          </w:p>
          <w:p w14:paraId="3E621284" w14:textId="12649DB1" w:rsidR="009C3B4B" w:rsidRPr="00216A22" w:rsidRDefault="009C3B4B" w:rsidP="009C3B4B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69" w:type="dxa"/>
          </w:tcPr>
          <w:p w14:paraId="536D396E" w14:textId="1514C055" w:rsidR="00CE7EBF" w:rsidRPr="00216A22" w:rsidRDefault="009C3B4B" w:rsidP="00CE7EBF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п</w:t>
            </w:r>
            <w:r w:rsidR="00CE7EBF" w:rsidRPr="00216A22">
              <w:rPr>
                <w:rFonts w:ascii="Times New Roman" w:hAnsi="Times New Roman" w:cs="Times New Roman"/>
                <w:shd w:val="clear" w:color="auto" w:fill="FFFFFF"/>
              </w:rPr>
              <w:t xml:space="preserve">сихологическая профилактика ИЛИ </w:t>
            </w:r>
            <w:proofErr w:type="spellStart"/>
            <w:r w:rsidR="00CE7EBF" w:rsidRPr="00216A22">
              <w:rPr>
                <w:rFonts w:ascii="Times New Roman" w:hAnsi="Times New Roman" w:cs="Times New Roman"/>
                <w:shd w:val="clear" w:color="auto" w:fill="FFFFFF"/>
              </w:rPr>
              <w:t>психпрофилактика</w:t>
            </w:r>
            <w:proofErr w:type="spellEnd"/>
          </w:p>
        </w:tc>
      </w:tr>
      <w:tr w:rsidR="00CE7EBF" w:rsidRPr="00276D42" w14:paraId="199FA7A5" w14:textId="77777777" w:rsidTr="00FC2D3E">
        <w:trPr>
          <w:trHeight w:val="703"/>
        </w:trPr>
        <w:tc>
          <w:tcPr>
            <w:tcW w:w="961" w:type="dxa"/>
          </w:tcPr>
          <w:p w14:paraId="758523D7" w14:textId="77777777" w:rsidR="00CE7EBF" w:rsidRDefault="008E368E" w:rsidP="00CE7E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36.</w:t>
            </w:r>
          </w:p>
          <w:p w14:paraId="4A8DA8DE" w14:textId="0DCEC71C" w:rsidR="008E368E" w:rsidRPr="00276D42" w:rsidRDefault="009C3B4B" w:rsidP="00CE7E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E368E" w:rsidRPr="008E368E"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7114" w:type="dxa"/>
          </w:tcPr>
          <w:p w14:paraId="63B8DC70" w14:textId="6C0A7C2D" w:rsidR="00CE7EBF" w:rsidRPr="00216A22" w:rsidRDefault="00CE7EBF" w:rsidP="00CE7EBF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216A22">
              <w:rPr>
                <w:rFonts w:ascii="Times New Roman" w:eastAsia="Calibri" w:hAnsi="Times New Roman" w:cs="Times New Roman"/>
                <w:b/>
              </w:rPr>
              <w:t>Продолжите предложение</w:t>
            </w:r>
            <w:r w:rsidR="009C3B4B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14:paraId="77400E28" w14:textId="6D399DE6" w:rsidR="00CE7EBF" w:rsidRDefault="00CE7EBF" w:rsidP="00CE7EBF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16A22">
              <w:rPr>
                <w:rFonts w:ascii="Times New Roman" w:eastAsia="Calibri" w:hAnsi="Times New Roman" w:cs="Times New Roman"/>
              </w:rPr>
              <w:t>Раздел профилактической деятельности специалиста-психолога, направленный на формирование у населения (учителей, воспитателей, школьников, родителей, широкой общественности) положительных установок к психологической помощи в психологии определя</w:t>
            </w:r>
            <w:r w:rsidR="009C3B4B">
              <w:rPr>
                <w:rFonts w:ascii="Times New Roman" w:eastAsia="Calibri" w:hAnsi="Times New Roman" w:cs="Times New Roman"/>
              </w:rPr>
              <w:t xml:space="preserve">ется как </w:t>
            </w:r>
            <w:r w:rsidR="009C3B4B">
              <w:rPr>
                <w:rFonts w:ascii="Times New Roman" w:hAnsi="Times New Roman" w:cs="Times New Roman"/>
                <w:bCs/>
                <w:lang w:eastAsia="ru-RU"/>
              </w:rPr>
              <w:t>____________.</w:t>
            </w:r>
            <w:r w:rsidR="009C3B4B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37941FE5" w14:textId="7ABE729E" w:rsidR="009C3B4B" w:rsidRPr="00216A22" w:rsidRDefault="009C3B4B" w:rsidP="009C3B4B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69" w:type="dxa"/>
          </w:tcPr>
          <w:p w14:paraId="48986676" w14:textId="5F602E92" w:rsidR="00CE7EBF" w:rsidRPr="00216A22" w:rsidRDefault="009C3B4B" w:rsidP="00CE7EBF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п</w:t>
            </w:r>
            <w:r w:rsidR="00CE7EBF" w:rsidRPr="00216A22">
              <w:rPr>
                <w:rFonts w:ascii="Times New Roman" w:hAnsi="Times New Roman" w:cs="Times New Roman"/>
                <w:shd w:val="clear" w:color="auto" w:fill="FFFFFF"/>
              </w:rPr>
              <w:t>сихологическое просвещение</w:t>
            </w:r>
          </w:p>
        </w:tc>
      </w:tr>
      <w:tr w:rsidR="00CE7EBF" w:rsidRPr="00276D42" w14:paraId="0982965E" w14:textId="77777777" w:rsidTr="009C3B4B">
        <w:trPr>
          <w:trHeight w:val="445"/>
        </w:trPr>
        <w:tc>
          <w:tcPr>
            <w:tcW w:w="961" w:type="dxa"/>
          </w:tcPr>
          <w:p w14:paraId="7993B890" w14:textId="77777777" w:rsidR="00CE7EBF" w:rsidRDefault="008E368E" w:rsidP="00CE7E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37.</w:t>
            </w:r>
          </w:p>
          <w:p w14:paraId="0A009E94" w14:textId="4C1ABA75" w:rsidR="008E368E" w:rsidRPr="00276D42" w:rsidRDefault="009C3B4B" w:rsidP="00CE7E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E368E" w:rsidRPr="008E368E"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7114" w:type="dxa"/>
          </w:tcPr>
          <w:p w14:paraId="030723A2" w14:textId="499E0AA6" w:rsidR="00CE7EBF" w:rsidRPr="00216A22" w:rsidRDefault="00CE7EBF" w:rsidP="00CE7EBF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216A22">
              <w:rPr>
                <w:rFonts w:ascii="Times New Roman" w:eastAsia="Calibri" w:hAnsi="Times New Roman" w:cs="Times New Roman"/>
                <w:b/>
              </w:rPr>
              <w:t>Продолжите предложение</w:t>
            </w:r>
            <w:r w:rsidR="009C3B4B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14:paraId="0BCDD224" w14:textId="77777777" w:rsidR="009C3B4B" w:rsidRDefault="00CE7EBF" w:rsidP="00CE7EBF">
            <w:pPr>
              <w:contextualSpacing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216A22">
              <w:rPr>
                <w:rFonts w:ascii="Times New Roman" w:eastAsia="Calibri" w:hAnsi="Times New Roman" w:cs="Times New Roman"/>
              </w:rPr>
              <w:t>Создание в ходе специального общения психологически благоприятных условий для актуализации внутренних (скрытых) ресурсов обратившегося</w:t>
            </w:r>
            <w:r w:rsidRPr="00216A22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216A22">
              <w:rPr>
                <w:rFonts w:ascii="Times New Roman" w:eastAsia="Calibri" w:hAnsi="Times New Roman" w:cs="Times New Roman"/>
              </w:rPr>
              <w:t>является целью</w:t>
            </w:r>
            <w:r w:rsidR="009C3B4B">
              <w:rPr>
                <w:rFonts w:ascii="Times New Roman" w:hAnsi="Times New Roman" w:cs="Times New Roman"/>
                <w:bCs/>
                <w:lang w:eastAsia="ru-RU"/>
              </w:rPr>
              <w:t>____________.</w:t>
            </w:r>
          </w:p>
          <w:p w14:paraId="54D03F26" w14:textId="5DA486A2" w:rsidR="00CE7EBF" w:rsidRPr="00216A22" w:rsidRDefault="00CE7EBF" w:rsidP="00CE7EBF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216A22">
              <w:rPr>
                <w:rFonts w:ascii="Times New Roman" w:eastAsia="Calibri" w:hAnsi="Times New Roman" w:cs="Times New Roman"/>
                <w:b/>
              </w:rPr>
              <w:t xml:space="preserve"> _______________</w:t>
            </w:r>
          </w:p>
        </w:tc>
        <w:tc>
          <w:tcPr>
            <w:tcW w:w="1269" w:type="dxa"/>
          </w:tcPr>
          <w:p w14:paraId="54137529" w14:textId="610ADB4C" w:rsidR="00CE7EBF" w:rsidRPr="00216A22" w:rsidRDefault="00CE7EBF" w:rsidP="00CE7EB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216A22">
              <w:rPr>
                <w:rFonts w:ascii="Times New Roman" w:hAnsi="Times New Roman" w:cs="Times New Roman"/>
                <w:shd w:val="clear" w:color="auto" w:fill="FFFFFF"/>
              </w:rPr>
              <w:t>психологического консультирования ИЛИ консультирования</w:t>
            </w:r>
          </w:p>
        </w:tc>
      </w:tr>
      <w:tr w:rsidR="00CE7EBF" w:rsidRPr="00276D42" w14:paraId="0CDA7536" w14:textId="77777777" w:rsidTr="00A47FAB">
        <w:tc>
          <w:tcPr>
            <w:tcW w:w="9344" w:type="dxa"/>
            <w:gridSpan w:val="3"/>
            <w:shd w:val="clear" w:color="auto" w:fill="F2F2F2"/>
          </w:tcPr>
          <w:p w14:paraId="49318C26" w14:textId="77777777" w:rsidR="00CE7EBF" w:rsidRPr="00276D42" w:rsidRDefault="00CE7EBF" w:rsidP="00CE7EBF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276D42">
              <w:rPr>
                <w:rFonts w:ascii="Times New Roman" w:eastAsia="Calibri" w:hAnsi="Times New Roman" w:cs="Times New Roman"/>
                <w:b/>
              </w:rPr>
              <w:t>Тема 3. Роль юридической психологии в общей системе психологической деятельности</w:t>
            </w:r>
          </w:p>
        </w:tc>
      </w:tr>
      <w:tr w:rsidR="00CE7EBF" w:rsidRPr="00276D42" w14:paraId="63C60492" w14:textId="77777777" w:rsidTr="00FC2D3E">
        <w:tc>
          <w:tcPr>
            <w:tcW w:w="961" w:type="dxa"/>
          </w:tcPr>
          <w:p w14:paraId="2AB1C99D" w14:textId="77777777" w:rsidR="00CE7EBF" w:rsidRDefault="008E368E" w:rsidP="00CE7E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38.</w:t>
            </w:r>
          </w:p>
          <w:p w14:paraId="7910DCDC" w14:textId="3F87C8AB" w:rsidR="008E368E" w:rsidRPr="00276D42" w:rsidRDefault="009C3B4B" w:rsidP="00CE7E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8E368E" w:rsidRPr="008E368E">
              <w:rPr>
                <w:rFonts w:ascii="Times New Roman" w:eastAsia="Calibri" w:hAnsi="Times New Roman" w:cs="Times New Roman"/>
              </w:rPr>
              <w:t xml:space="preserve"> мин.</w:t>
            </w:r>
          </w:p>
        </w:tc>
        <w:tc>
          <w:tcPr>
            <w:tcW w:w="7114" w:type="dxa"/>
          </w:tcPr>
          <w:p w14:paraId="6A764605" w14:textId="5A7F5168" w:rsidR="0029693B" w:rsidRPr="00216A22" w:rsidRDefault="0029693B" w:rsidP="00CE7EBF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216A22">
              <w:rPr>
                <w:rFonts w:ascii="Times New Roman" w:eastAsia="Calibri" w:hAnsi="Times New Roman" w:cs="Times New Roman"/>
                <w:b/>
              </w:rPr>
              <w:t>Продолжите предложение</w:t>
            </w:r>
          </w:p>
          <w:p w14:paraId="573D63FA" w14:textId="09BF219B" w:rsidR="00CE7EBF" w:rsidRDefault="0029693B" w:rsidP="00CE7EBF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16A22">
              <w:rPr>
                <w:rFonts w:ascii="Times New Roman" w:eastAsia="Calibri" w:hAnsi="Times New Roman" w:cs="Times New Roman"/>
              </w:rPr>
              <w:t>Отрасль психологии, изучающая закономерности и механизмы психической деятельн</w:t>
            </w:r>
            <w:r w:rsidR="009C3B4B">
              <w:rPr>
                <w:rFonts w:ascii="Times New Roman" w:eastAsia="Calibri" w:hAnsi="Times New Roman" w:cs="Times New Roman"/>
              </w:rPr>
              <w:t xml:space="preserve">ости людей в сфере регулируемых </w:t>
            </w:r>
            <w:r w:rsidRPr="00216A22">
              <w:rPr>
                <w:rFonts w:ascii="Times New Roman" w:eastAsia="Calibri" w:hAnsi="Times New Roman" w:cs="Times New Roman"/>
              </w:rPr>
              <w:t>правом отношений</w:t>
            </w:r>
            <w:r w:rsidR="009C3B4B">
              <w:rPr>
                <w:rFonts w:ascii="Times New Roman" w:eastAsia="Calibri" w:hAnsi="Times New Roman" w:cs="Times New Roman"/>
              </w:rPr>
              <w:t xml:space="preserve">, называется </w:t>
            </w:r>
            <w:r w:rsidR="009C3B4B">
              <w:rPr>
                <w:rFonts w:ascii="Times New Roman" w:hAnsi="Times New Roman" w:cs="Times New Roman"/>
                <w:bCs/>
                <w:lang w:eastAsia="ru-RU"/>
              </w:rPr>
              <w:t>____________.</w:t>
            </w:r>
          </w:p>
          <w:p w14:paraId="6E8BBBFE" w14:textId="75E7C354" w:rsidR="009C3B4B" w:rsidRPr="00216A22" w:rsidRDefault="009C3B4B" w:rsidP="009C3B4B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69" w:type="dxa"/>
          </w:tcPr>
          <w:p w14:paraId="090D7173" w14:textId="3F96AF8C" w:rsidR="00CE7EBF" w:rsidRPr="00216A22" w:rsidRDefault="009C3B4B" w:rsidP="00CE7EBF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ю</w:t>
            </w:r>
            <w:r w:rsidR="0029693B" w:rsidRPr="00216A22">
              <w:rPr>
                <w:rFonts w:ascii="Times New Roman" w:hAnsi="Times New Roman" w:cs="Times New Roman"/>
                <w:lang w:eastAsia="ru-RU"/>
              </w:rPr>
              <w:t>ридическая психология</w:t>
            </w:r>
          </w:p>
        </w:tc>
      </w:tr>
      <w:tr w:rsidR="00CE7EBF" w:rsidRPr="00276D42" w14:paraId="05FAEEE4" w14:textId="77777777" w:rsidTr="00A47FAB">
        <w:tc>
          <w:tcPr>
            <w:tcW w:w="9344" w:type="dxa"/>
            <w:gridSpan w:val="3"/>
            <w:shd w:val="clear" w:color="auto" w:fill="D9D9D9"/>
          </w:tcPr>
          <w:p w14:paraId="1B3CC915" w14:textId="77777777" w:rsidR="00CE7EBF" w:rsidRPr="00276D42" w:rsidRDefault="00CE7EBF" w:rsidP="00CE7EBF">
            <w:pPr>
              <w:ind w:left="360" w:hanging="360"/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 w:rsidRPr="00276D42">
              <w:rPr>
                <w:rFonts w:ascii="Times New Roman" w:hAnsi="Times New Roman" w:cs="Times New Roman"/>
                <w:b/>
                <w:lang w:eastAsia="ru-RU"/>
              </w:rPr>
              <w:t>Тема 4. Требования к профессиональным и личностным качествам психолога</w:t>
            </w:r>
          </w:p>
        </w:tc>
      </w:tr>
      <w:tr w:rsidR="00CE7EBF" w:rsidRPr="00276D42" w14:paraId="4C8BF30B" w14:textId="77777777" w:rsidTr="00FC2D3E">
        <w:tc>
          <w:tcPr>
            <w:tcW w:w="961" w:type="dxa"/>
          </w:tcPr>
          <w:p w14:paraId="67C92FE6" w14:textId="77777777" w:rsidR="00CE7EBF" w:rsidRDefault="008E368E" w:rsidP="00CE7E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39.</w:t>
            </w:r>
          </w:p>
          <w:p w14:paraId="06AB6684" w14:textId="1F91FEB3" w:rsidR="008E368E" w:rsidRPr="00276D42" w:rsidRDefault="009C3B4B" w:rsidP="00CE7E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="008E368E" w:rsidRPr="008E368E">
              <w:rPr>
                <w:rFonts w:ascii="Times New Roman" w:eastAsia="Calibri" w:hAnsi="Times New Roman" w:cs="Times New Roman"/>
                <w:color w:val="000000"/>
              </w:rPr>
              <w:t xml:space="preserve"> мин.</w:t>
            </w:r>
          </w:p>
        </w:tc>
        <w:tc>
          <w:tcPr>
            <w:tcW w:w="7114" w:type="dxa"/>
          </w:tcPr>
          <w:p w14:paraId="78888694" w14:textId="726EBF74" w:rsidR="00CE7EBF" w:rsidRPr="00276D42" w:rsidRDefault="00CE7EBF" w:rsidP="00CE7EBF">
            <w:pPr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</w:rPr>
              <w:t>Продолжите предложение</w:t>
            </w:r>
          </w:p>
          <w:p w14:paraId="08A6B11A" w14:textId="7B661A78" w:rsidR="00CE7EBF" w:rsidRDefault="00CE7EBF" w:rsidP="00CE7EBF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76D42">
              <w:rPr>
                <w:rFonts w:ascii="Times New Roman" w:eastAsia="Calibri" w:hAnsi="Times New Roman" w:cs="Times New Roman"/>
                <w:color w:val="000000"/>
              </w:rPr>
              <w:t>Свод моральных правил, на базе которого строится деятельность и взаимоотношения людей в той или иной сфере их общения называетс</w:t>
            </w:r>
            <w:r w:rsidR="009C3B4B">
              <w:rPr>
                <w:rFonts w:ascii="Times New Roman" w:eastAsia="Calibri" w:hAnsi="Times New Roman" w:cs="Times New Roman"/>
              </w:rPr>
              <w:t xml:space="preserve">я </w:t>
            </w:r>
            <w:r w:rsidR="009C3B4B">
              <w:rPr>
                <w:rFonts w:ascii="Times New Roman" w:hAnsi="Times New Roman" w:cs="Times New Roman"/>
                <w:bCs/>
                <w:lang w:eastAsia="ru-RU"/>
              </w:rPr>
              <w:t>____________.</w:t>
            </w:r>
          </w:p>
          <w:p w14:paraId="289FD78D" w14:textId="67B7939C" w:rsidR="009C3B4B" w:rsidRPr="00276D42" w:rsidRDefault="009C3B4B" w:rsidP="009C3B4B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  <w:tc>
          <w:tcPr>
            <w:tcW w:w="1269" w:type="dxa"/>
          </w:tcPr>
          <w:p w14:paraId="171CF266" w14:textId="77999E79" w:rsidR="00CE7EBF" w:rsidRPr="00276D42" w:rsidRDefault="00CE7EBF" w:rsidP="00CE7EBF">
            <w:pPr>
              <w:ind w:left="360" w:hanging="360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э</w:t>
            </w:r>
            <w:r w:rsidRPr="00276D42">
              <w:rPr>
                <w:rFonts w:ascii="Times New Roman" w:eastAsia="Calibri" w:hAnsi="Times New Roman" w:cs="Times New Roman"/>
                <w:color w:val="000000"/>
                <w:lang w:eastAsia="ru-RU"/>
              </w:rPr>
              <w:t>тический кодекс</w:t>
            </w:r>
          </w:p>
        </w:tc>
      </w:tr>
      <w:tr w:rsidR="00CE7EBF" w:rsidRPr="00276D42" w14:paraId="3FFC6552" w14:textId="77777777" w:rsidTr="00FC2D3E">
        <w:tc>
          <w:tcPr>
            <w:tcW w:w="961" w:type="dxa"/>
          </w:tcPr>
          <w:p w14:paraId="27F4544F" w14:textId="77777777" w:rsidR="00CE7EBF" w:rsidRDefault="008E368E" w:rsidP="00CE7E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40.</w:t>
            </w:r>
          </w:p>
          <w:p w14:paraId="2FF7CB7B" w14:textId="61DEF236" w:rsidR="008E368E" w:rsidRPr="00276D42" w:rsidRDefault="009C3B4B" w:rsidP="00CE7E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8E368E" w:rsidRPr="008E368E">
              <w:rPr>
                <w:rFonts w:ascii="Times New Roman" w:eastAsia="Calibri" w:hAnsi="Times New Roman" w:cs="Times New Roman"/>
              </w:rPr>
              <w:t xml:space="preserve"> мин.</w:t>
            </w:r>
          </w:p>
        </w:tc>
        <w:tc>
          <w:tcPr>
            <w:tcW w:w="7114" w:type="dxa"/>
          </w:tcPr>
          <w:p w14:paraId="50460965" w14:textId="69547130" w:rsidR="00CE7EBF" w:rsidRPr="00276D42" w:rsidRDefault="00CE7EBF" w:rsidP="00CE7EBF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Продолжите предложение</w:t>
            </w:r>
          </w:p>
          <w:p w14:paraId="29E34E1F" w14:textId="067D2A10" w:rsidR="00CE7EBF" w:rsidRPr="00276D42" w:rsidRDefault="00CE7EBF" w:rsidP="00CE7EBF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76D42">
              <w:rPr>
                <w:rFonts w:ascii="Times New Roman" w:eastAsia="Calibri" w:hAnsi="Times New Roman" w:cs="Times New Roman"/>
              </w:rPr>
              <w:t xml:space="preserve">Этический принцип деятельности психолога, утверждающий, что материал, полученный им не подлежит сознательному или случайному разглашению называется </w:t>
            </w:r>
            <w:r w:rsidR="009C3B4B">
              <w:rPr>
                <w:rFonts w:ascii="Times New Roman" w:hAnsi="Times New Roman" w:cs="Times New Roman"/>
                <w:bCs/>
                <w:lang w:eastAsia="ru-RU"/>
              </w:rPr>
              <w:t>____________.</w:t>
            </w:r>
          </w:p>
          <w:p w14:paraId="1038BA5B" w14:textId="77777777" w:rsidR="00CE7EBF" w:rsidRPr="00276D42" w:rsidRDefault="00CE7EBF" w:rsidP="009C3B4B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69" w:type="dxa"/>
          </w:tcPr>
          <w:p w14:paraId="6B51E649" w14:textId="2AB0DE9D" w:rsidR="00CE7EBF" w:rsidRPr="00276D42" w:rsidRDefault="00CE7EBF" w:rsidP="00CE7EBF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</w:t>
            </w:r>
            <w:r w:rsidRPr="00276D42">
              <w:rPr>
                <w:rFonts w:ascii="Times New Roman" w:eastAsia="Calibri" w:hAnsi="Times New Roman" w:cs="Times New Roman"/>
                <w:lang w:eastAsia="ru-RU"/>
              </w:rPr>
              <w:t>ринцип конфиденциальности</w:t>
            </w:r>
          </w:p>
        </w:tc>
      </w:tr>
      <w:tr w:rsidR="00CE7EBF" w:rsidRPr="00276D42" w14:paraId="1E6B6832" w14:textId="77777777" w:rsidTr="00A47FAB">
        <w:tc>
          <w:tcPr>
            <w:tcW w:w="9344" w:type="dxa"/>
            <w:gridSpan w:val="3"/>
            <w:shd w:val="clear" w:color="auto" w:fill="F2F2F2"/>
          </w:tcPr>
          <w:p w14:paraId="50C7DCB8" w14:textId="77777777" w:rsidR="00CE7EBF" w:rsidRPr="00276D42" w:rsidRDefault="00CE7EBF" w:rsidP="00CE7EBF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276D42">
              <w:rPr>
                <w:rFonts w:ascii="Times New Roman" w:eastAsia="Calibri" w:hAnsi="Times New Roman" w:cs="Times New Roman"/>
                <w:b/>
              </w:rPr>
              <w:t>Тема 5. Отечественный и зарубежный опыт подготовки психологов</w:t>
            </w:r>
          </w:p>
        </w:tc>
      </w:tr>
      <w:tr w:rsidR="00CE7EBF" w:rsidRPr="00276D42" w14:paraId="094947D9" w14:textId="77777777" w:rsidTr="00FC2D3E">
        <w:tc>
          <w:tcPr>
            <w:tcW w:w="961" w:type="dxa"/>
          </w:tcPr>
          <w:p w14:paraId="1989087A" w14:textId="0F4C7B7A" w:rsidR="00CE7EBF" w:rsidRPr="00276D42" w:rsidRDefault="008E368E" w:rsidP="00CE7E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41.</w:t>
            </w:r>
          </w:p>
          <w:p w14:paraId="391700A5" w14:textId="729204A6" w:rsidR="00CE7EBF" w:rsidRPr="00276D42" w:rsidRDefault="009C3B4B" w:rsidP="00CE7E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8E368E" w:rsidRPr="008E368E">
              <w:rPr>
                <w:rFonts w:ascii="Times New Roman" w:eastAsia="Calibri" w:hAnsi="Times New Roman" w:cs="Times New Roman"/>
              </w:rPr>
              <w:t xml:space="preserve"> мин.</w:t>
            </w:r>
          </w:p>
        </w:tc>
        <w:tc>
          <w:tcPr>
            <w:tcW w:w="7114" w:type="dxa"/>
          </w:tcPr>
          <w:p w14:paraId="649DA2E6" w14:textId="1DC44C1F" w:rsidR="0029693B" w:rsidRPr="00216A22" w:rsidRDefault="0029693B" w:rsidP="0029693B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216A22">
              <w:rPr>
                <w:rFonts w:ascii="Times New Roman" w:eastAsia="Calibri" w:hAnsi="Times New Roman" w:cs="Times New Roman"/>
                <w:b/>
              </w:rPr>
              <w:t>Вставьте пропущенный термин:</w:t>
            </w:r>
          </w:p>
          <w:p w14:paraId="51C070BF" w14:textId="106B0901" w:rsidR="00CE7EBF" w:rsidRPr="00216A22" w:rsidRDefault="0029693B" w:rsidP="0029693B">
            <w:pPr>
              <w:jc w:val="both"/>
              <w:rPr>
                <w:rFonts w:ascii="Times New Roman" w:eastAsia="Calibri" w:hAnsi="Times New Roman" w:cs="Times New Roman"/>
              </w:rPr>
            </w:pPr>
            <w:r w:rsidRPr="00216A22">
              <w:rPr>
                <w:rFonts w:ascii="Times New Roman" w:eastAsia="Calibri" w:hAnsi="Times New Roman" w:cs="Times New Roman"/>
              </w:rPr>
              <w:t>В основе построения содержания федеральных государственных образовательных стандартов подготовки психоло</w:t>
            </w:r>
            <w:r w:rsidR="009C3B4B">
              <w:rPr>
                <w:rFonts w:ascii="Times New Roman" w:eastAsia="Calibri" w:hAnsi="Times New Roman" w:cs="Times New Roman"/>
              </w:rPr>
              <w:t xml:space="preserve">гов лежит </w:t>
            </w:r>
            <w:r w:rsidR="009C3B4B">
              <w:rPr>
                <w:rFonts w:ascii="Times New Roman" w:hAnsi="Times New Roman" w:cs="Times New Roman"/>
                <w:bCs/>
                <w:lang w:eastAsia="ru-RU"/>
              </w:rPr>
              <w:t xml:space="preserve">____________ </w:t>
            </w:r>
            <w:r w:rsidRPr="00216A22">
              <w:rPr>
                <w:rFonts w:ascii="Times New Roman" w:eastAsia="Calibri" w:hAnsi="Times New Roman" w:cs="Times New Roman"/>
              </w:rPr>
              <w:t>подход</w:t>
            </w:r>
          </w:p>
          <w:p w14:paraId="1C7FACA7" w14:textId="089EDE3D" w:rsidR="0029693B" w:rsidRPr="00216A22" w:rsidRDefault="0029693B" w:rsidP="0029693B">
            <w:pPr>
              <w:jc w:val="both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269" w:type="dxa"/>
          </w:tcPr>
          <w:p w14:paraId="690F414E" w14:textId="345A8A4D" w:rsidR="00CE7EBF" w:rsidRPr="00216A22" w:rsidRDefault="009C3B4B" w:rsidP="002969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</w:rPr>
              <w:t>с</w:t>
            </w:r>
            <w:r w:rsidR="0029693B" w:rsidRPr="00216A22">
              <w:rPr>
                <w:rFonts w:ascii="Times New Roman" w:eastAsia="Calibri" w:hAnsi="Times New Roman" w:cs="Times New Roman"/>
              </w:rPr>
              <w:t>истемно-</w:t>
            </w:r>
            <w:proofErr w:type="spellStart"/>
            <w:r w:rsidR="0029693B" w:rsidRPr="00216A22">
              <w:rPr>
                <w:rFonts w:ascii="Times New Roman" w:eastAsia="Calibri" w:hAnsi="Times New Roman" w:cs="Times New Roman"/>
              </w:rPr>
              <w:t>деятельностный</w:t>
            </w:r>
            <w:proofErr w:type="spellEnd"/>
            <w:r w:rsidR="0029693B" w:rsidRPr="00216A22">
              <w:rPr>
                <w:rFonts w:ascii="Times New Roman" w:eastAsia="Calibri" w:hAnsi="Times New Roman" w:cs="Times New Roman"/>
              </w:rPr>
              <w:t xml:space="preserve"> ИЛИ </w:t>
            </w:r>
            <w:proofErr w:type="spellStart"/>
            <w:r w:rsidR="0029693B" w:rsidRPr="00216A22">
              <w:rPr>
                <w:rFonts w:ascii="Times New Roman" w:eastAsia="Calibri" w:hAnsi="Times New Roman" w:cs="Times New Roman"/>
              </w:rPr>
              <w:t>компетентностный</w:t>
            </w:r>
            <w:proofErr w:type="spellEnd"/>
          </w:p>
        </w:tc>
      </w:tr>
    </w:tbl>
    <w:p w14:paraId="0DF6BF95" w14:textId="77777777" w:rsidR="00276D42" w:rsidRPr="00276D42" w:rsidRDefault="00276D42" w:rsidP="00276D4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6AABEAB" w14:textId="77777777" w:rsidR="009C3B4B" w:rsidRDefault="009C3B4B" w:rsidP="00276D4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4E206CED" w14:textId="13455A6D" w:rsidR="00276D42" w:rsidRPr="00276D42" w:rsidRDefault="00276D42" w:rsidP="00276D4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76D42">
        <w:rPr>
          <w:rFonts w:ascii="Times New Roman" w:eastAsia="Calibri" w:hAnsi="Times New Roman" w:cs="Times New Roman"/>
          <w:b/>
          <w:sz w:val="24"/>
          <w:szCs w:val="24"/>
        </w:rPr>
        <w:t>ЗАДАНИЯ ОТКРЫТОГО ТИПА С РАЗВЕРНУТЫМ ОТВЕТОМ</w:t>
      </w:r>
    </w:p>
    <w:p w14:paraId="4CFFA9F9" w14:textId="77777777" w:rsidR="00276D42" w:rsidRPr="00276D42" w:rsidRDefault="00276D42" w:rsidP="00276D42">
      <w:pPr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  <w:r w:rsidRPr="00276D42">
        <w:rPr>
          <w:rFonts w:ascii="Times New Roman" w:eastAsia="Calibri" w:hAnsi="Times New Roman" w:cs="Times New Roman"/>
          <w:sz w:val="24"/>
          <w:szCs w:val="24"/>
        </w:rPr>
        <w:tab/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968"/>
        <w:gridCol w:w="5349"/>
        <w:gridCol w:w="3027"/>
      </w:tblGrid>
      <w:tr w:rsidR="00276D42" w:rsidRPr="00276D42" w14:paraId="71A5A62B" w14:textId="77777777" w:rsidTr="00276D42">
        <w:trPr>
          <w:cantSplit/>
          <w:trHeight w:val="1375"/>
        </w:trPr>
        <w:tc>
          <w:tcPr>
            <w:tcW w:w="968" w:type="dxa"/>
            <w:textDirection w:val="btLr"/>
          </w:tcPr>
          <w:p w14:paraId="07288230" w14:textId="77777777" w:rsidR="00276D42" w:rsidRPr="00276D42" w:rsidRDefault="00276D42" w:rsidP="00276D42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76D4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38171EEA" w14:textId="77777777" w:rsidR="00276D42" w:rsidRPr="00276D42" w:rsidRDefault="00276D42" w:rsidP="00276D42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</w:rPr>
            </w:pPr>
            <w:r w:rsidRPr="00276D4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5349" w:type="dxa"/>
            <w:vAlign w:val="center"/>
          </w:tcPr>
          <w:p w14:paraId="6A09C8AD" w14:textId="77777777" w:rsidR="00276D42" w:rsidRPr="00276D42" w:rsidRDefault="00276D42" w:rsidP="00276D42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76D42">
              <w:rPr>
                <w:rFonts w:ascii="Times New Roman" w:eastAsia="Calibri" w:hAnsi="Times New Roman" w:cs="Times New Roman"/>
                <w:b/>
              </w:rPr>
              <w:t>Формулировка задания</w:t>
            </w:r>
          </w:p>
        </w:tc>
        <w:tc>
          <w:tcPr>
            <w:tcW w:w="3027" w:type="dxa"/>
            <w:vAlign w:val="center"/>
          </w:tcPr>
          <w:p w14:paraId="1464949A" w14:textId="77777777" w:rsidR="00276D42" w:rsidRPr="00276D42" w:rsidRDefault="00276D42" w:rsidP="00276D42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76D42">
              <w:rPr>
                <w:rFonts w:ascii="Times New Roman" w:eastAsia="Calibri" w:hAnsi="Times New Roman" w:cs="Times New Roman"/>
                <w:b/>
              </w:rPr>
              <w:t>Эталон ответа</w:t>
            </w:r>
          </w:p>
        </w:tc>
      </w:tr>
      <w:tr w:rsidR="00276D42" w:rsidRPr="00276D42" w14:paraId="32836BB7" w14:textId="77777777" w:rsidTr="00276D42">
        <w:tc>
          <w:tcPr>
            <w:tcW w:w="9344" w:type="dxa"/>
            <w:gridSpan w:val="3"/>
            <w:shd w:val="clear" w:color="auto" w:fill="F2F2F2"/>
          </w:tcPr>
          <w:p w14:paraId="7AE4B1BC" w14:textId="6EE869DF" w:rsidR="00276D42" w:rsidRPr="00276D42" w:rsidRDefault="003D4314" w:rsidP="00276D42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3D4314">
              <w:rPr>
                <w:rFonts w:ascii="Times New Roman" w:eastAsia="Calibri" w:hAnsi="Times New Roman" w:cs="Times New Roman"/>
                <w:b/>
              </w:rPr>
              <w:t>Тема 1. Предмет психологии, ее задачи и методы</w:t>
            </w:r>
          </w:p>
        </w:tc>
      </w:tr>
      <w:tr w:rsidR="00276D42" w:rsidRPr="00276D42" w14:paraId="1A4E3C6C" w14:textId="77777777" w:rsidTr="00276D42">
        <w:tc>
          <w:tcPr>
            <w:tcW w:w="968" w:type="dxa"/>
          </w:tcPr>
          <w:p w14:paraId="76C80D0A" w14:textId="79CD6E59" w:rsidR="00276D42" w:rsidRPr="00276D42" w:rsidRDefault="008E368E" w:rsidP="00276D4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42.</w:t>
            </w:r>
          </w:p>
          <w:p w14:paraId="73A9365C" w14:textId="4DE8BED9" w:rsidR="00276D42" w:rsidRPr="00276D42" w:rsidRDefault="009708F6" w:rsidP="00276D4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  <w:r w:rsidR="00276D42" w:rsidRPr="00276D42">
              <w:rPr>
                <w:rFonts w:ascii="Times New Roman" w:eastAsia="Calibri" w:hAnsi="Times New Roman" w:cs="Times New Roman"/>
              </w:rPr>
              <w:t xml:space="preserve"> мин.</w:t>
            </w:r>
          </w:p>
        </w:tc>
        <w:tc>
          <w:tcPr>
            <w:tcW w:w="5349" w:type="dxa"/>
          </w:tcPr>
          <w:p w14:paraId="7512660C" w14:textId="7B577DAE" w:rsidR="00AF4A01" w:rsidRPr="00AF4A01" w:rsidRDefault="00AF4A01" w:rsidP="00276D42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F4A01">
              <w:rPr>
                <w:rFonts w:ascii="Times New Roman" w:eastAsia="Calibri" w:hAnsi="Times New Roman" w:cs="Times New Roman"/>
                <w:b/>
              </w:rPr>
              <w:t>Дайте развернутый ответ на вопрос</w:t>
            </w:r>
          </w:p>
          <w:p w14:paraId="7C605566" w14:textId="1E2E662C" w:rsidR="00A532A0" w:rsidRPr="00A532A0" w:rsidRDefault="00A532A0" w:rsidP="00276D42">
            <w:pPr>
              <w:jc w:val="both"/>
              <w:rPr>
                <w:rFonts w:ascii="Times New Roman" w:eastAsia="Calibri" w:hAnsi="Times New Roman" w:cs="Times New Roman"/>
              </w:rPr>
            </w:pPr>
            <w:r w:rsidRPr="00A532A0">
              <w:rPr>
                <w:rFonts w:ascii="Times New Roman" w:eastAsia="Calibri" w:hAnsi="Times New Roman" w:cs="Times New Roman"/>
              </w:rPr>
              <w:t>Как в психологии определяется метод наблюдения? Какие виды наблюдения выделяют в психологии в зависимости от условий его проведения?</w:t>
            </w:r>
          </w:p>
          <w:p w14:paraId="3181597E" w14:textId="77777777" w:rsidR="00A532A0" w:rsidRDefault="00A532A0" w:rsidP="00276D42">
            <w:pPr>
              <w:jc w:val="both"/>
              <w:rPr>
                <w:rFonts w:ascii="Times New Roman" w:eastAsia="Calibri" w:hAnsi="Times New Roman" w:cs="Times New Roman"/>
                <w:b/>
                <w:highlight w:val="yellow"/>
              </w:rPr>
            </w:pPr>
          </w:p>
          <w:p w14:paraId="7CD84648" w14:textId="77777777" w:rsidR="00A532A0" w:rsidRDefault="00A532A0" w:rsidP="00276D42">
            <w:pPr>
              <w:jc w:val="both"/>
              <w:rPr>
                <w:rFonts w:ascii="Times New Roman" w:eastAsia="Calibri" w:hAnsi="Times New Roman" w:cs="Times New Roman"/>
                <w:b/>
                <w:highlight w:val="yellow"/>
              </w:rPr>
            </w:pPr>
          </w:p>
          <w:p w14:paraId="1B02E103" w14:textId="58042165" w:rsidR="00276D42" w:rsidRPr="004F5557" w:rsidRDefault="00276D42" w:rsidP="00276D42">
            <w:pPr>
              <w:jc w:val="both"/>
              <w:rPr>
                <w:rFonts w:ascii="Times New Roman" w:eastAsia="Calibri" w:hAnsi="Times New Roman" w:cs="Times New Roman"/>
                <w:b/>
                <w:highlight w:val="yellow"/>
              </w:rPr>
            </w:pPr>
          </w:p>
        </w:tc>
        <w:tc>
          <w:tcPr>
            <w:tcW w:w="3027" w:type="dxa"/>
          </w:tcPr>
          <w:p w14:paraId="587EFA1E" w14:textId="4F107853" w:rsidR="00276D42" w:rsidRPr="003D4314" w:rsidRDefault="00A532A0" w:rsidP="00A532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highlight w:val="yellow"/>
              </w:rPr>
            </w:pPr>
            <w:r w:rsidRPr="00A532A0">
              <w:rPr>
                <w:rFonts w:ascii="Times New Roman" w:eastAsia="Calibri" w:hAnsi="Times New Roman" w:cs="Times New Roman"/>
              </w:rPr>
              <w:t>Наблюдение в психологии определяется как метод целенаправленн</w:t>
            </w:r>
            <w:r>
              <w:rPr>
                <w:rFonts w:ascii="Times New Roman" w:eastAsia="Calibri" w:hAnsi="Times New Roman" w:cs="Times New Roman"/>
              </w:rPr>
              <w:t xml:space="preserve">ого и </w:t>
            </w:r>
            <w:r w:rsidRPr="00A532A0">
              <w:rPr>
                <w:rFonts w:ascii="Times New Roman" w:eastAsia="Calibri" w:hAnsi="Times New Roman" w:cs="Times New Roman"/>
              </w:rPr>
              <w:t>организованно</w:t>
            </w:r>
            <w:r>
              <w:rPr>
                <w:rFonts w:ascii="Times New Roman" w:eastAsia="Calibri" w:hAnsi="Times New Roman" w:cs="Times New Roman"/>
              </w:rPr>
              <w:t>го</w:t>
            </w:r>
            <w:r w:rsidRPr="00A532A0">
              <w:rPr>
                <w:rFonts w:ascii="Times New Roman" w:eastAsia="Calibri" w:hAnsi="Times New Roman" w:cs="Times New Roman"/>
              </w:rPr>
              <w:t xml:space="preserve"> восприяти</w:t>
            </w:r>
            <w:r>
              <w:rPr>
                <w:rFonts w:ascii="Times New Roman" w:eastAsia="Calibri" w:hAnsi="Times New Roman" w:cs="Times New Roman"/>
              </w:rPr>
              <w:t>я</w:t>
            </w:r>
            <w:r w:rsidRPr="00A532A0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изучаемого объекта. В зависимости от условий проведения выделяют полевое ИЛИ естественное и лабораторное ИЛИ экспериментальное наблюдение</w:t>
            </w:r>
          </w:p>
        </w:tc>
      </w:tr>
      <w:tr w:rsidR="00A532A0" w:rsidRPr="00276D42" w14:paraId="14A058E3" w14:textId="77777777" w:rsidTr="00276D42">
        <w:tc>
          <w:tcPr>
            <w:tcW w:w="968" w:type="dxa"/>
          </w:tcPr>
          <w:p w14:paraId="4FAE928A" w14:textId="77777777" w:rsidR="00A532A0" w:rsidRDefault="00CC479F" w:rsidP="00276D4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43.</w:t>
            </w:r>
          </w:p>
          <w:p w14:paraId="4C04CFE1" w14:textId="4BDDF1FA" w:rsidR="00CC479F" w:rsidRPr="00276D42" w:rsidRDefault="00CC479F" w:rsidP="00276D4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 w:rsidRPr="00CC479F">
              <w:rPr>
                <w:rFonts w:ascii="Times New Roman" w:eastAsia="Calibri" w:hAnsi="Times New Roman" w:cs="Times New Roman"/>
              </w:rPr>
              <w:t>2 мин.</w:t>
            </w:r>
          </w:p>
        </w:tc>
        <w:tc>
          <w:tcPr>
            <w:tcW w:w="5349" w:type="dxa"/>
          </w:tcPr>
          <w:p w14:paraId="3F9900FC" w14:textId="77777777" w:rsidR="00AF4A01" w:rsidRDefault="00AF4A01" w:rsidP="00A532A0">
            <w:pPr>
              <w:jc w:val="both"/>
              <w:rPr>
                <w:rFonts w:ascii="Times New Roman" w:eastAsia="Calibri" w:hAnsi="Times New Roman" w:cs="Times New Roman"/>
              </w:rPr>
            </w:pPr>
            <w:r w:rsidRPr="00AF4A01">
              <w:rPr>
                <w:rFonts w:ascii="Times New Roman" w:eastAsia="Calibri" w:hAnsi="Times New Roman" w:cs="Times New Roman"/>
                <w:b/>
              </w:rPr>
              <w:t>Дайте развернутый ответ на вопрос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6FA7BDE8" w14:textId="3DE61AA5" w:rsidR="00A532A0" w:rsidRPr="00A532A0" w:rsidRDefault="00A532A0" w:rsidP="00A532A0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 появлением в психологии какого метода связывают ее оформление как самостоятельной отрасти научного знания? С именем какого ученого связывают это событие?</w:t>
            </w:r>
          </w:p>
        </w:tc>
        <w:tc>
          <w:tcPr>
            <w:tcW w:w="3027" w:type="dxa"/>
          </w:tcPr>
          <w:p w14:paraId="112D5EF3" w14:textId="45D0C00C" w:rsidR="00A532A0" w:rsidRPr="00A532A0" w:rsidRDefault="00A532A0" w:rsidP="00A532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Оформление психологии как самостоятельной отрасли научного знания связано с появлением в ней метода эксперимента. Это событие связывают с именем В.</w:t>
            </w:r>
            <w:r w:rsidR="009C3B4B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Вундта ИЛИ Вундта </w:t>
            </w:r>
          </w:p>
        </w:tc>
      </w:tr>
      <w:tr w:rsidR="00276D42" w:rsidRPr="00276D42" w14:paraId="777D6BC2" w14:textId="77777777" w:rsidTr="00276D42">
        <w:tc>
          <w:tcPr>
            <w:tcW w:w="968" w:type="dxa"/>
          </w:tcPr>
          <w:p w14:paraId="4670C7D0" w14:textId="24BD0397" w:rsidR="00276D42" w:rsidRPr="00276D42" w:rsidRDefault="008E368E" w:rsidP="00276D4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  <w:r w:rsidR="00CC479F">
              <w:rPr>
                <w:rFonts w:ascii="Times New Roman" w:eastAsia="Calibri" w:hAnsi="Times New Roman" w:cs="Times New Roman"/>
              </w:rPr>
              <w:t>4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  <w:p w14:paraId="6FAE4276" w14:textId="77777777" w:rsidR="00276D42" w:rsidRPr="00276D42" w:rsidRDefault="00276D42" w:rsidP="00276D4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 w:rsidRPr="00276D42">
              <w:rPr>
                <w:rFonts w:ascii="Times New Roman" w:eastAsia="Calibri" w:hAnsi="Times New Roman" w:cs="Times New Roman"/>
              </w:rPr>
              <w:t>2 мин.</w:t>
            </w:r>
          </w:p>
        </w:tc>
        <w:tc>
          <w:tcPr>
            <w:tcW w:w="5349" w:type="dxa"/>
          </w:tcPr>
          <w:p w14:paraId="5F5AB48D" w14:textId="3E5EA2A1" w:rsidR="00AF4A01" w:rsidRDefault="00AF4A01" w:rsidP="00276D42">
            <w:pPr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AF4A01">
              <w:rPr>
                <w:rFonts w:ascii="Times New Roman" w:eastAsia="Calibri" w:hAnsi="Times New Roman" w:cs="Times New Roman"/>
                <w:b/>
              </w:rPr>
              <w:t>Дайте развернутый ответ на вопрос</w:t>
            </w:r>
          </w:p>
          <w:p w14:paraId="26F2603E" w14:textId="2440A730" w:rsidR="00276D42" w:rsidRPr="003E3813" w:rsidRDefault="001A2DC8" w:rsidP="00276D42">
            <w:pPr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3E3813">
              <w:rPr>
                <w:rFonts w:ascii="Times New Roman" w:hAnsi="Times New Roman" w:cs="Times New Roman"/>
                <w:bCs/>
                <w:shd w:val="clear" w:color="auto" w:fill="FFFFFF"/>
              </w:rPr>
              <w:t>Охарактеризуйте житейскую (</w:t>
            </w:r>
            <w:r w:rsidR="003E3813">
              <w:rPr>
                <w:rFonts w:ascii="Times New Roman" w:hAnsi="Times New Roman" w:cs="Times New Roman"/>
                <w:bCs/>
                <w:shd w:val="clear" w:color="auto" w:fill="FFFFFF"/>
              </w:rPr>
              <w:t>обыденную) и научную психологию</w:t>
            </w:r>
            <w:r w:rsidR="00A47FAB" w:rsidRPr="003E3813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</w:t>
            </w:r>
          </w:p>
          <w:p w14:paraId="17BDC916" w14:textId="3B351D42" w:rsidR="004F5557" w:rsidRPr="003E3813" w:rsidRDefault="004F5557" w:rsidP="00276D42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027" w:type="dxa"/>
          </w:tcPr>
          <w:p w14:paraId="66D7FFE5" w14:textId="77777777" w:rsidR="00276D42" w:rsidRPr="00A532A0" w:rsidRDefault="00276D42" w:rsidP="00276D4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</w:rPr>
            </w:pPr>
            <w:r w:rsidRPr="00A532A0">
              <w:rPr>
                <w:rFonts w:ascii="Times New Roman" w:eastAsia="Calibri" w:hAnsi="Times New Roman" w:cs="Times New Roman"/>
                <w:bCs/>
              </w:rPr>
              <w:t xml:space="preserve">Житейская психология основана на интуиции и носит конкретный ситуативный характер. </w:t>
            </w:r>
          </w:p>
          <w:p w14:paraId="0780E929" w14:textId="1BD64D26" w:rsidR="00276D42" w:rsidRPr="001A2DC8" w:rsidRDefault="00276D42" w:rsidP="00A532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highlight w:val="yellow"/>
              </w:rPr>
            </w:pPr>
            <w:r w:rsidRPr="00A532A0">
              <w:rPr>
                <w:rFonts w:ascii="Times New Roman" w:eastAsia="Calibri" w:hAnsi="Times New Roman" w:cs="Times New Roman"/>
                <w:bCs/>
              </w:rPr>
              <w:t>Научная психология строится на научных теориях, исследованиях</w:t>
            </w:r>
          </w:p>
        </w:tc>
      </w:tr>
      <w:tr w:rsidR="00276D42" w:rsidRPr="00276D42" w14:paraId="0DD42186" w14:textId="77777777" w:rsidTr="00276D42">
        <w:tc>
          <w:tcPr>
            <w:tcW w:w="968" w:type="dxa"/>
          </w:tcPr>
          <w:p w14:paraId="1D4D5779" w14:textId="62DE11A0" w:rsidR="00276D42" w:rsidRPr="00276D42" w:rsidRDefault="008E368E" w:rsidP="00276D4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  <w:r w:rsidR="00CC479F">
              <w:rPr>
                <w:rFonts w:ascii="Times New Roman" w:eastAsia="Calibri" w:hAnsi="Times New Roman" w:cs="Times New Roman"/>
              </w:rPr>
              <w:t>5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  <w:p w14:paraId="3B2191C7" w14:textId="684BD5F2" w:rsidR="00276D42" w:rsidRPr="00276D42" w:rsidRDefault="009708F6" w:rsidP="00276D4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  <w:r w:rsidR="00276D42" w:rsidRPr="00276D42">
              <w:rPr>
                <w:rFonts w:ascii="Times New Roman" w:eastAsia="Calibri" w:hAnsi="Times New Roman" w:cs="Times New Roman"/>
              </w:rPr>
              <w:t xml:space="preserve"> мин.</w:t>
            </w:r>
          </w:p>
        </w:tc>
        <w:tc>
          <w:tcPr>
            <w:tcW w:w="5349" w:type="dxa"/>
          </w:tcPr>
          <w:p w14:paraId="7C7139A0" w14:textId="49B52617" w:rsidR="00AF4A01" w:rsidRDefault="00AF4A01" w:rsidP="00276D42">
            <w:pPr>
              <w:jc w:val="both"/>
              <w:rPr>
                <w:rFonts w:ascii="Times New Roman" w:eastAsia="Calibri" w:hAnsi="Times New Roman" w:cs="Times New Roman"/>
              </w:rPr>
            </w:pPr>
            <w:r w:rsidRPr="00AF4A01">
              <w:rPr>
                <w:rFonts w:ascii="Times New Roman" w:eastAsia="Calibri" w:hAnsi="Times New Roman" w:cs="Times New Roman"/>
                <w:b/>
              </w:rPr>
              <w:t>Дайте развернутый ответ на вопрос</w:t>
            </w:r>
          </w:p>
          <w:p w14:paraId="5020A57C" w14:textId="7382CFF7" w:rsidR="003E3813" w:rsidRPr="003E3813" w:rsidRDefault="003E3813" w:rsidP="00276D42">
            <w:pPr>
              <w:jc w:val="both"/>
              <w:rPr>
                <w:rFonts w:ascii="Times New Roman" w:eastAsia="Calibri" w:hAnsi="Times New Roman" w:cs="Times New Roman"/>
              </w:rPr>
            </w:pPr>
            <w:r w:rsidRPr="003E3813">
              <w:rPr>
                <w:rFonts w:ascii="Times New Roman" w:eastAsia="Calibri" w:hAnsi="Times New Roman" w:cs="Times New Roman"/>
              </w:rPr>
              <w:t>На какие две основные сферы делятся отрас</w:t>
            </w:r>
            <w:r w:rsidR="00D816DB">
              <w:rPr>
                <w:rFonts w:ascii="Times New Roman" w:eastAsia="Calibri" w:hAnsi="Times New Roman" w:cs="Times New Roman"/>
              </w:rPr>
              <w:t>л</w:t>
            </w:r>
            <w:r w:rsidRPr="003E3813">
              <w:rPr>
                <w:rFonts w:ascii="Times New Roman" w:eastAsia="Calibri" w:hAnsi="Times New Roman" w:cs="Times New Roman"/>
              </w:rPr>
              <w:t>и современной психологии? Перечислите не менее трех отраслей одной из сфер современной психологии</w:t>
            </w:r>
          </w:p>
          <w:p w14:paraId="314ED85F" w14:textId="4C219B6E" w:rsidR="004F5557" w:rsidRPr="004F5557" w:rsidRDefault="004F5557" w:rsidP="001A2DC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027" w:type="dxa"/>
          </w:tcPr>
          <w:p w14:paraId="3C3B956B" w14:textId="16E06CAE" w:rsidR="003E3813" w:rsidRDefault="003E3813" w:rsidP="00276D4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Отрасли современной психологии делятся на две основные сферы: фундаментальные и прикладные.</w:t>
            </w:r>
          </w:p>
          <w:p w14:paraId="1DF91B59" w14:textId="77777777" w:rsidR="003E3813" w:rsidRDefault="003E3813" w:rsidP="003E38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 фундаментальным относят:</w:t>
            </w:r>
          </w:p>
          <w:p w14:paraId="5FEF7081" w14:textId="28668DB4" w:rsidR="003E3813" w:rsidRDefault="003E3813" w:rsidP="003E38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общая психология,</w:t>
            </w:r>
          </w:p>
          <w:p w14:paraId="15C90A2D" w14:textId="6911AAA5" w:rsidR="003E3813" w:rsidRDefault="003E3813" w:rsidP="003E38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психология личности</w:t>
            </w:r>
            <w:r w:rsidR="00276D42" w:rsidRPr="00276D42">
              <w:rPr>
                <w:rFonts w:ascii="Times New Roman" w:eastAsia="Calibri" w:hAnsi="Times New Roman" w:cs="Times New Roman"/>
              </w:rPr>
              <w:t xml:space="preserve"> дифференциальная психология, психофизиология, социальная психология, психология развития, специальная психо</w:t>
            </w:r>
            <w:r w:rsidR="00AF4A01">
              <w:rPr>
                <w:rFonts w:ascii="Times New Roman" w:eastAsia="Calibri" w:hAnsi="Times New Roman" w:cs="Times New Roman"/>
              </w:rPr>
              <w:t>логия, сравнительная психология</w:t>
            </w:r>
          </w:p>
          <w:p w14:paraId="02734406" w14:textId="77777777" w:rsidR="003E3813" w:rsidRDefault="003E3813" w:rsidP="003E38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К </w:t>
            </w:r>
            <w:r w:rsidR="00276D42" w:rsidRPr="00276D42">
              <w:rPr>
                <w:rFonts w:ascii="Times New Roman" w:eastAsia="Calibri" w:hAnsi="Times New Roman" w:cs="Times New Roman"/>
              </w:rPr>
              <w:t>прикладны</w:t>
            </w:r>
            <w:r>
              <w:rPr>
                <w:rFonts w:ascii="Times New Roman" w:eastAsia="Calibri" w:hAnsi="Times New Roman" w:cs="Times New Roman"/>
              </w:rPr>
              <w:t>м относят:</w:t>
            </w:r>
          </w:p>
          <w:p w14:paraId="4CF9E800" w14:textId="77777777" w:rsidR="003E3813" w:rsidRDefault="00276D42" w:rsidP="003E38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 w:rsidRPr="00276D42">
              <w:rPr>
                <w:rFonts w:ascii="Times New Roman" w:eastAsia="Calibri" w:hAnsi="Times New Roman" w:cs="Times New Roman"/>
              </w:rPr>
              <w:t xml:space="preserve">психология труда, педагогическая психология, </w:t>
            </w:r>
          </w:p>
          <w:p w14:paraId="44A5C3A9" w14:textId="77777777" w:rsidR="00276D42" w:rsidRDefault="00276D42" w:rsidP="003E38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 w:rsidRPr="00276D42">
              <w:rPr>
                <w:rFonts w:ascii="Times New Roman" w:eastAsia="Calibri" w:hAnsi="Times New Roman" w:cs="Times New Roman"/>
              </w:rPr>
              <w:t>клиническая псих</w:t>
            </w:r>
            <w:r w:rsidR="003E3813">
              <w:rPr>
                <w:rFonts w:ascii="Times New Roman" w:eastAsia="Calibri" w:hAnsi="Times New Roman" w:cs="Times New Roman"/>
              </w:rPr>
              <w:t>ология, юридическая психология</w:t>
            </w:r>
          </w:p>
          <w:p w14:paraId="38CF9000" w14:textId="3E7267F6" w:rsidR="003E3813" w:rsidRPr="00276D42" w:rsidRDefault="003E3813" w:rsidP="003E38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(перечисление трех и более отраслей психологии в рамках одной из сфер является правильным ответом)</w:t>
            </w:r>
          </w:p>
        </w:tc>
      </w:tr>
      <w:tr w:rsidR="00276D42" w:rsidRPr="00276D42" w14:paraId="6E2E37D1" w14:textId="77777777" w:rsidTr="009C3B4B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E16DD23" w14:textId="77777777" w:rsidR="00276D42" w:rsidRPr="00276D42" w:rsidRDefault="00276D42" w:rsidP="009C3B4B">
            <w:pPr>
              <w:tabs>
                <w:tab w:val="left" w:pos="1575"/>
              </w:tabs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276D42">
              <w:rPr>
                <w:rFonts w:ascii="Times New Roman" w:eastAsia="Calibri" w:hAnsi="Times New Roman" w:cs="Times New Roman"/>
                <w:b/>
              </w:rPr>
              <w:t xml:space="preserve">Тема 2. </w:t>
            </w:r>
            <w:r w:rsidRPr="00276D42">
              <w:rPr>
                <w:rFonts w:ascii="Times New Roman" w:eastAsia="Calibri" w:hAnsi="Times New Roman" w:cs="Times New Roman"/>
                <w:b/>
                <w:lang w:eastAsia="ru-RU" w:bidi="ru-RU"/>
              </w:rPr>
              <w:t>Психология как профессия. Сферы и виды практической деятельности психолога</w:t>
            </w:r>
          </w:p>
        </w:tc>
      </w:tr>
      <w:tr w:rsidR="00276D42" w:rsidRPr="00276D42" w14:paraId="3F32CF49" w14:textId="77777777" w:rsidTr="00276D42">
        <w:tc>
          <w:tcPr>
            <w:tcW w:w="968" w:type="dxa"/>
          </w:tcPr>
          <w:p w14:paraId="7E203E4A" w14:textId="363EE54C" w:rsidR="00276D42" w:rsidRPr="00276D42" w:rsidRDefault="008E368E" w:rsidP="00276D4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  <w:r w:rsidR="00CC479F">
              <w:rPr>
                <w:rFonts w:ascii="Times New Roman" w:eastAsia="Calibri" w:hAnsi="Times New Roman" w:cs="Times New Roman"/>
              </w:rPr>
              <w:t>6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  <w:p w14:paraId="36029658" w14:textId="77777777" w:rsidR="00276D42" w:rsidRPr="00276D42" w:rsidRDefault="00276D42" w:rsidP="00276D4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 w:rsidRPr="00276D42">
              <w:rPr>
                <w:rFonts w:ascii="Times New Roman" w:hAnsi="Times New Roman" w:cs="Times New Roman"/>
              </w:rPr>
              <w:t>2 мин.</w:t>
            </w:r>
          </w:p>
        </w:tc>
        <w:tc>
          <w:tcPr>
            <w:tcW w:w="5349" w:type="dxa"/>
          </w:tcPr>
          <w:p w14:paraId="27A5D013" w14:textId="31B0B93F" w:rsidR="00AF4A01" w:rsidRDefault="00AF4A01" w:rsidP="00276D42">
            <w:pPr>
              <w:jc w:val="both"/>
              <w:rPr>
                <w:rFonts w:ascii="Times New Roman" w:eastAsia="Calibri" w:hAnsi="Times New Roman" w:cs="Times New Roman"/>
              </w:rPr>
            </w:pPr>
            <w:r w:rsidRPr="00AF4A01">
              <w:rPr>
                <w:rFonts w:ascii="Times New Roman" w:eastAsia="Calibri" w:hAnsi="Times New Roman" w:cs="Times New Roman"/>
                <w:b/>
              </w:rPr>
              <w:t>Дайте развернутый ответ на вопрос</w:t>
            </w:r>
          </w:p>
          <w:p w14:paraId="0D468C03" w14:textId="3BDCFB69" w:rsidR="003E3813" w:rsidRPr="003E3813" w:rsidRDefault="003E3813" w:rsidP="00276D42">
            <w:pPr>
              <w:jc w:val="both"/>
              <w:rPr>
                <w:rFonts w:ascii="Times New Roman" w:eastAsia="Calibri" w:hAnsi="Times New Roman" w:cs="Times New Roman"/>
                <w:highlight w:val="yellow"/>
              </w:rPr>
            </w:pPr>
            <w:r w:rsidRPr="003E3813">
              <w:rPr>
                <w:rFonts w:ascii="Times New Roman" w:eastAsia="Calibri" w:hAnsi="Times New Roman" w:cs="Times New Roman"/>
              </w:rPr>
              <w:t>Кто из отечественных ученых понимал под профессией деятельность, посредством которой человек участвует в жизни общества? Главны</w:t>
            </w:r>
            <w:r w:rsidR="009C3B4B">
              <w:rPr>
                <w:rFonts w:ascii="Times New Roman" w:eastAsia="Calibri" w:hAnsi="Times New Roman" w:cs="Times New Roman"/>
              </w:rPr>
              <w:t>м источником чего, согласно его концепции,</w:t>
            </w:r>
            <w:r w:rsidRPr="003E3813">
              <w:rPr>
                <w:rFonts w:ascii="Times New Roman" w:eastAsia="Calibri" w:hAnsi="Times New Roman" w:cs="Times New Roman"/>
              </w:rPr>
              <w:t xml:space="preserve"> является профессия?</w:t>
            </w:r>
          </w:p>
          <w:p w14:paraId="782F3DA5" w14:textId="77777777" w:rsidR="003E3813" w:rsidRDefault="003E3813" w:rsidP="00276D42">
            <w:pPr>
              <w:jc w:val="both"/>
              <w:rPr>
                <w:rFonts w:ascii="Times New Roman" w:eastAsia="Calibri" w:hAnsi="Times New Roman" w:cs="Times New Roman"/>
                <w:b/>
                <w:highlight w:val="yellow"/>
              </w:rPr>
            </w:pPr>
          </w:p>
          <w:p w14:paraId="0297C29D" w14:textId="77777777" w:rsidR="003E3813" w:rsidRDefault="003E3813" w:rsidP="00276D42">
            <w:pPr>
              <w:jc w:val="both"/>
              <w:rPr>
                <w:rFonts w:ascii="Times New Roman" w:eastAsia="Calibri" w:hAnsi="Times New Roman" w:cs="Times New Roman"/>
                <w:b/>
                <w:highlight w:val="yellow"/>
              </w:rPr>
            </w:pPr>
          </w:p>
          <w:p w14:paraId="36C4DC29" w14:textId="77777777" w:rsidR="00276D42" w:rsidRPr="003D4314" w:rsidRDefault="00276D42" w:rsidP="003E3813">
            <w:pPr>
              <w:jc w:val="both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3027" w:type="dxa"/>
          </w:tcPr>
          <w:p w14:paraId="393EF466" w14:textId="6FD67B6B" w:rsidR="00276D42" w:rsidRPr="003D4314" w:rsidRDefault="003E3813" w:rsidP="003E38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highlight w:val="yellow"/>
              </w:rPr>
            </w:pPr>
            <w:r w:rsidRPr="003E3813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С.М. Богословский </w:t>
            </w: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понимал п</w:t>
            </w:r>
            <w:r w:rsidRPr="003E3813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од профессией деятельность, посредством которой человек участвует в жизни общества. Согласно его концепции профессия является </w:t>
            </w:r>
            <w:r w:rsidR="00276D42" w:rsidRPr="003E3813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главным источником материальных средств к существованию </w:t>
            </w:r>
          </w:p>
        </w:tc>
      </w:tr>
      <w:tr w:rsidR="00276D42" w:rsidRPr="00276D42" w14:paraId="2AD6D095" w14:textId="77777777" w:rsidTr="00276D42">
        <w:tc>
          <w:tcPr>
            <w:tcW w:w="968" w:type="dxa"/>
          </w:tcPr>
          <w:p w14:paraId="1B470262" w14:textId="0BB27131" w:rsidR="00276D42" w:rsidRPr="00276D42" w:rsidRDefault="008E368E" w:rsidP="00276D4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  <w:r w:rsidR="00CC479F">
              <w:rPr>
                <w:rFonts w:ascii="Times New Roman" w:eastAsia="Calibri" w:hAnsi="Times New Roman" w:cs="Times New Roman"/>
              </w:rPr>
              <w:t>7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  <w:p w14:paraId="0E331B6F" w14:textId="77777777" w:rsidR="00276D42" w:rsidRPr="00276D42" w:rsidRDefault="00276D42" w:rsidP="00276D4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 w:rsidRPr="00276D42">
              <w:rPr>
                <w:rFonts w:ascii="Times New Roman" w:eastAsia="Calibri" w:hAnsi="Times New Roman" w:cs="Times New Roman"/>
              </w:rPr>
              <w:t>2 мин.</w:t>
            </w:r>
          </w:p>
        </w:tc>
        <w:tc>
          <w:tcPr>
            <w:tcW w:w="5349" w:type="dxa"/>
          </w:tcPr>
          <w:p w14:paraId="58875AF7" w14:textId="65F03158" w:rsidR="00AF4A01" w:rsidRDefault="00AF4A01" w:rsidP="009C3B4B">
            <w:pPr>
              <w:jc w:val="both"/>
              <w:rPr>
                <w:rFonts w:ascii="Times New Roman" w:eastAsia="Calibri" w:hAnsi="Times New Roman" w:cs="Times New Roman"/>
              </w:rPr>
            </w:pPr>
            <w:r w:rsidRPr="00AF4A01">
              <w:rPr>
                <w:rFonts w:ascii="Times New Roman" w:eastAsia="Calibri" w:hAnsi="Times New Roman" w:cs="Times New Roman"/>
                <w:b/>
              </w:rPr>
              <w:t>Дайте развернутый ответ на вопрос</w:t>
            </w:r>
          </w:p>
          <w:p w14:paraId="544D0BFB" w14:textId="24793231" w:rsidR="004F5557" w:rsidRPr="00216A22" w:rsidRDefault="00460FD3" w:rsidP="009C3B4B">
            <w:pPr>
              <w:jc w:val="both"/>
              <w:rPr>
                <w:rFonts w:ascii="Times New Roman" w:eastAsia="Calibri" w:hAnsi="Times New Roman" w:cs="Times New Roman"/>
                <w:b/>
                <w:highlight w:val="yellow"/>
              </w:rPr>
            </w:pPr>
            <w:r w:rsidRPr="00216A22">
              <w:rPr>
                <w:rFonts w:ascii="Times New Roman" w:eastAsia="Calibri" w:hAnsi="Times New Roman" w:cs="Times New Roman"/>
              </w:rPr>
              <w:t>Как называется документ, который регулирует деятельность психологов в морально-этическом плане? Какой характер имеет это</w:t>
            </w:r>
            <w:r w:rsidR="009C3B4B">
              <w:rPr>
                <w:rFonts w:ascii="Times New Roman" w:eastAsia="Calibri" w:hAnsi="Times New Roman" w:cs="Times New Roman"/>
              </w:rPr>
              <w:t xml:space="preserve">т документ </w:t>
            </w:r>
            <w:r w:rsidRPr="00216A22">
              <w:rPr>
                <w:rFonts w:ascii="Times New Roman" w:eastAsia="Calibri" w:hAnsi="Times New Roman" w:cs="Times New Roman"/>
              </w:rPr>
              <w:t>в части обязательности исполнения</w:t>
            </w:r>
            <w:r w:rsidR="009C3B4B">
              <w:rPr>
                <w:rFonts w:ascii="Times New Roman" w:eastAsia="Calibri" w:hAnsi="Times New Roman" w:cs="Times New Roman"/>
                <w:b/>
              </w:rPr>
              <w:t>?</w:t>
            </w:r>
          </w:p>
        </w:tc>
        <w:tc>
          <w:tcPr>
            <w:tcW w:w="3027" w:type="dxa"/>
          </w:tcPr>
          <w:p w14:paraId="436F95E8" w14:textId="02070B4A" w:rsidR="00276D42" w:rsidRPr="00216A22" w:rsidRDefault="00460FD3" w:rsidP="00276D42">
            <w:pPr>
              <w:tabs>
                <w:tab w:val="left" w:pos="1575"/>
              </w:tabs>
              <w:rPr>
                <w:rFonts w:ascii="Times New Roman" w:hAnsi="Times New Roman" w:cs="Times New Roman"/>
                <w:bCs/>
                <w:highlight w:val="yellow"/>
                <w:shd w:val="clear" w:color="auto" w:fill="FFFFFF"/>
              </w:rPr>
            </w:pPr>
            <w:r w:rsidRPr="00216A22">
              <w:rPr>
                <w:rFonts w:ascii="Times New Roman" w:hAnsi="Times New Roman" w:cs="Times New Roman"/>
                <w:bCs/>
                <w:shd w:val="clear" w:color="auto" w:fill="FFFFFF"/>
              </w:rPr>
              <w:t>Документ, который регулирует деятельность психолога в морально-этическом плане, называется этический кодекс ИЛИ этический кодекс психолога. Этический кодекс психолога носит рекомендательный характер.</w:t>
            </w:r>
          </w:p>
        </w:tc>
      </w:tr>
      <w:tr w:rsidR="00276D42" w:rsidRPr="00276D42" w14:paraId="5B12C643" w14:textId="77777777" w:rsidTr="00276D42">
        <w:tc>
          <w:tcPr>
            <w:tcW w:w="968" w:type="dxa"/>
          </w:tcPr>
          <w:p w14:paraId="0E0C9BCE" w14:textId="25295384" w:rsidR="00276D42" w:rsidRPr="00276D42" w:rsidRDefault="008E368E" w:rsidP="00276D4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  <w:r w:rsidR="00CC479F">
              <w:rPr>
                <w:rFonts w:ascii="Times New Roman" w:eastAsia="Calibri" w:hAnsi="Times New Roman" w:cs="Times New Roman"/>
              </w:rPr>
              <w:t>8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  <w:p w14:paraId="14C1DFBE" w14:textId="6B267E7A" w:rsidR="00276D42" w:rsidRPr="00276D42" w:rsidRDefault="009708F6" w:rsidP="00276D4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  <w:r w:rsidR="00276D42" w:rsidRPr="00276D42">
              <w:rPr>
                <w:rFonts w:ascii="Times New Roman" w:eastAsia="Calibri" w:hAnsi="Times New Roman" w:cs="Times New Roman"/>
              </w:rPr>
              <w:t xml:space="preserve"> мин.</w:t>
            </w:r>
          </w:p>
        </w:tc>
        <w:tc>
          <w:tcPr>
            <w:tcW w:w="5349" w:type="dxa"/>
          </w:tcPr>
          <w:p w14:paraId="622BD956" w14:textId="275912D2" w:rsidR="00AF4A01" w:rsidRDefault="00AF4A01" w:rsidP="00D163A6">
            <w:pPr>
              <w:jc w:val="both"/>
              <w:rPr>
                <w:rFonts w:ascii="Times New Roman" w:eastAsia="Calibri" w:hAnsi="Times New Roman" w:cs="Times New Roman"/>
              </w:rPr>
            </w:pPr>
            <w:r w:rsidRPr="00AF4A01">
              <w:rPr>
                <w:rFonts w:ascii="Times New Roman" w:eastAsia="Calibri" w:hAnsi="Times New Roman" w:cs="Times New Roman"/>
                <w:b/>
              </w:rPr>
              <w:t>Дайте развернутый ответ на вопрос</w:t>
            </w:r>
          </w:p>
          <w:p w14:paraId="7849B10A" w14:textId="0BC6BC20" w:rsidR="00D163A6" w:rsidRPr="00216A22" w:rsidRDefault="00D163A6" w:rsidP="00D163A6">
            <w:pPr>
              <w:jc w:val="both"/>
              <w:rPr>
                <w:rFonts w:ascii="Times New Roman" w:eastAsia="Calibri" w:hAnsi="Times New Roman" w:cs="Times New Roman"/>
              </w:rPr>
            </w:pPr>
            <w:r w:rsidRPr="00216A22">
              <w:rPr>
                <w:rFonts w:ascii="Times New Roman" w:eastAsia="Calibri" w:hAnsi="Times New Roman" w:cs="Times New Roman"/>
              </w:rPr>
              <w:t>Как называется один из видов психологической помощи, который включает в себя исправление особенностей психологического развития, не соответствующих оптимальной модели? Перечислите не менее двух типов психологического воздействия в рамках данного вида психологической помощи.</w:t>
            </w:r>
          </w:p>
          <w:p w14:paraId="3E19BDDA" w14:textId="77777777" w:rsidR="00D163A6" w:rsidRPr="00216A22" w:rsidRDefault="00D163A6" w:rsidP="00D163A6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644FD4FB" w14:textId="219DAB85" w:rsidR="004F5557" w:rsidRPr="00216A22" w:rsidRDefault="004F5557" w:rsidP="00D163A6">
            <w:pPr>
              <w:jc w:val="both"/>
              <w:rPr>
                <w:rFonts w:ascii="Times New Roman" w:eastAsia="Calibri" w:hAnsi="Times New Roman" w:cs="Times New Roman"/>
                <w:b/>
                <w:highlight w:val="yellow"/>
              </w:rPr>
            </w:pPr>
          </w:p>
        </w:tc>
        <w:tc>
          <w:tcPr>
            <w:tcW w:w="3027" w:type="dxa"/>
          </w:tcPr>
          <w:p w14:paraId="7FC22919" w14:textId="77777777" w:rsidR="00216A22" w:rsidRDefault="00D163A6" w:rsidP="00276D42">
            <w:pPr>
              <w:tabs>
                <w:tab w:val="left" w:pos="1575"/>
              </w:tabs>
              <w:rPr>
                <w:rFonts w:ascii="Times New Roman" w:hAnsi="Times New Roman" w:cs="Times New Roman"/>
                <w:shd w:val="clear" w:color="auto" w:fill="FFFFFF"/>
              </w:rPr>
            </w:pPr>
            <w:r w:rsidRPr="00216A22">
              <w:rPr>
                <w:rFonts w:ascii="Times New Roman" w:hAnsi="Times New Roman" w:cs="Times New Roman"/>
                <w:shd w:val="clear" w:color="auto" w:fill="FFFFFF"/>
              </w:rPr>
              <w:t xml:space="preserve">Один из видов психологической помощи, который включает в себя исправление особенностей психологического развития, не соответствующих оптимальной модели называется психологическая коррекция. </w:t>
            </w:r>
          </w:p>
          <w:p w14:paraId="65AA8DE7" w14:textId="2EE419E5" w:rsidR="00276D42" w:rsidRPr="00216A22" w:rsidRDefault="00D163A6" w:rsidP="00276D42">
            <w:pPr>
              <w:tabs>
                <w:tab w:val="left" w:pos="1575"/>
              </w:tabs>
              <w:rPr>
                <w:rFonts w:ascii="Times New Roman" w:hAnsi="Times New Roman" w:cs="Times New Roman"/>
                <w:highlight w:val="yellow"/>
                <w:shd w:val="clear" w:color="auto" w:fill="FFFFFF"/>
              </w:rPr>
            </w:pPr>
            <w:r w:rsidRPr="00216A22">
              <w:rPr>
                <w:rFonts w:ascii="Times New Roman" w:hAnsi="Times New Roman" w:cs="Times New Roman"/>
                <w:shd w:val="clear" w:color="auto" w:fill="FFFFFF"/>
              </w:rPr>
              <w:t xml:space="preserve">Типы психологического воздействия в рамках данного вида помощи ИЛИ </w:t>
            </w:r>
            <w:proofErr w:type="spellStart"/>
            <w:r w:rsidRPr="00216A22">
              <w:rPr>
                <w:rFonts w:ascii="Times New Roman" w:hAnsi="Times New Roman" w:cs="Times New Roman"/>
                <w:shd w:val="clear" w:color="auto" w:fill="FFFFFF"/>
              </w:rPr>
              <w:t>психокоррекционные</w:t>
            </w:r>
            <w:proofErr w:type="spellEnd"/>
            <w:r w:rsidRPr="00216A22">
              <w:rPr>
                <w:rFonts w:ascii="Times New Roman" w:hAnsi="Times New Roman" w:cs="Times New Roman"/>
                <w:shd w:val="clear" w:color="auto" w:fill="FFFFFF"/>
              </w:rPr>
              <w:t xml:space="preserve"> воздействия: убеждение, внушение, подражание, подкрепление (перечисление двух и более способов является правильным ответом)</w:t>
            </w:r>
          </w:p>
        </w:tc>
      </w:tr>
      <w:tr w:rsidR="00276D42" w:rsidRPr="00276D42" w14:paraId="422AF5A6" w14:textId="77777777" w:rsidTr="009C3B4B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3E3B888" w14:textId="77777777" w:rsidR="00276D42" w:rsidRPr="00276D42" w:rsidRDefault="00276D42" w:rsidP="00276D42">
            <w:pPr>
              <w:tabs>
                <w:tab w:val="left" w:pos="1575"/>
              </w:tabs>
              <w:rPr>
                <w:rFonts w:ascii="Times New Roman" w:hAnsi="Times New Roman" w:cs="Times New Roman"/>
                <w:shd w:val="clear" w:color="auto" w:fill="FFFFFF"/>
              </w:rPr>
            </w:pPr>
            <w:r w:rsidRPr="00276D42">
              <w:rPr>
                <w:rFonts w:ascii="Times New Roman" w:hAnsi="Times New Roman" w:cs="Times New Roman"/>
                <w:b/>
                <w:shd w:val="clear" w:color="auto" w:fill="F2F2F2"/>
              </w:rPr>
              <w:t>Тема 3.</w:t>
            </w:r>
            <w:r w:rsidRPr="00276D42">
              <w:rPr>
                <w:rFonts w:ascii="Times New Roman" w:eastAsia="Calibri" w:hAnsi="Times New Roman" w:cs="Times New Roman"/>
                <w:lang w:eastAsia="ru-RU" w:bidi="ru-RU"/>
              </w:rPr>
              <w:t xml:space="preserve"> </w:t>
            </w:r>
            <w:r w:rsidRPr="00276D42">
              <w:rPr>
                <w:rFonts w:ascii="Times New Roman" w:eastAsia="Calibri" w:hAnsi="Times New Roman" w:cs="Times New Roman"/>
                <w:b/>
                <w:lang w:eastAsia="ru-RU" w:bidi="ru-RU"/>
              </w:rPr>
              <w:t>Роль юридической психологии в общей системе психологической деятельности</w:t>
            </w:r>
          </w:p>
        </w:tc>
      </w:tr>
      <w:tr w:rsidR="00276D42" w:rsidRPr="00276D42" w14:paraId="7B2BDA3E" w14:textId="77777777" w:rsidTr="00276D42">
        <w:tc>
          <w:tcPr>
            <w:tcW w:w="968" w:type="dxa"/>
          </w:tcPr>
          <w:p w14:paraId="051EBCA5" w14:textId="03C3F180" w:rsidR="00276D42" w:rsidRPr="00276D42" w:rsidRDefault="008E368E" w:rsidP="00276D4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  <w:r w:rsidR="00CC479F">
              <w:rPr>
                <w:rFonts w:ascii="Times New Roman" w:eastAsia="Calibri" w:hAnsi="Times New Roman" w:cs="Times New Roman"/>
              </w:rPr>
              <w:t>9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  <w:p w14:paraId="0737C988" w14:textId="3C84B7DB" w:rsidR="00276D42" w:rsidRPr="00276D42" w:rsidRDefault="009708F6" w:rsidP="00276D4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  <w:r w:rsidR="00276D42" w:rsidRPr="00276D42">
              <w:rPr>
                <w:rFonts w:ascii="Times New Roman" w:eastAsia="Calibri" w:hAnsi="Times New Roman" w:cs="Times New Roman"/>
              </w:rPr>
              <w:t xml:space="preserve"> мин.</w:t>
            </w:r>
          </w:p>
        </w:tc>
        <w:tc>
          <w:tcPr>
            <w:tcW w:w="5349" w:type="dxa"/>
          </w:tcPr>
          <w:p w14:paraId="3688E9EB" w14:textId="19EC6531" w:rsidR="00AF4A01" w:rsidRDefault="00AF4A01" w:rsidP="00276D42">
            <w:pPr>
              <w:jc w:val="both"/>
              <w:rPr>
                <w:rFonts w:ascii="Times New Roman" w:eastAsia="Calibri" w:hAnsi="Times New Roman" w:cs="Times New Roman"/>
              </w:rPr>
            </w:pPr>
            <w:r w:rsidRPr="00AF4A01">
              <w:rPr>
                <w:rFonts w:ascii="Times New Roman" w:eastAsia="Calibri" w:hAnsi="Times New Roman" w:cs="Times New Roman"/>
                <w:b/>
              </w:rPr>
              <w:t>Дайте развернутый ответ на вопрос</w:t>
            </w:r>
          </w:p>
          <w:p w14:paraId="1F67CE4A" w14:textId="7A502040" w:rsidR="00170EF7" w:rsidRPr="00216A22" w:rsidRDefault="00AF4A01" w:rsidP="00276D4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Что </w:t>
            </w:r>
            <w:r w:rsidR="0018035E" w:rsidRPr="00216A22">
              <w:rPr>
                <w:rFonts w:ascii="Times New Roman" w:eastAsia="Calibri" w:hAnsi="Times New Roman" w:cs="Times New Roman"/>
              </w:rPr>
              <w:t>является нормативным основанием для участия психолога в следственных действиях с несовершеннолетними? Как определяется процессуальный статус психолога в следственных действиях с несовершеннолетними?</w:t>
            </w:r>
          </w:p>
        </w:tc>
        <w:tc>
          <w:tcPr>
            <w:tcW w:w="3027" w:type="dxa"/>
          </w:tcPr>
          <w:p w14:paraId="6C61B363" w14:textId="708684C0" w:rsidR="00276D42" w:rsidRPr="00216A22" w:rsidRDefault="0018035E" w:rsidP="0018035E">
            <w:pPr>
              <w:tabs>
                <w:tab w:val="left" w:pos="1575"/>
              </w:tabs>
              <w:rPr>
                <w:rFonts w:ascii="Times New Roman" w:hAnsi="Times New Roman" w:cs="Times New Roman"/>
                <w:shd w:val="clear" w:color="auto" w:fill="FFFFFF"/>
              </w:rPr>
            </w:pPr>
            <w:r w:rsidRPr="00216A22">
              <w:rPr>
                <w:rFonts w:ascii="Times New Roman" w:hAnsi="Times New Roman" w:cs="Times New Roman"/>
                <w:shd w:val="clear" w:color="auto" w:fill="FFFFFF"/>
              </w:rPr>
              <w:t xml:space="preserve">Нормативным основанием для участия психолога в следственных действиях с несовершеннолетними является содержание статьи 191 УПК РФ ИЛИ уголовно-процессуального кодекса РФ. Процессуальный статус психолога </w:t>
            </w:r>
            <w:r w:rsidR="00774175" w:rsidRPr="00216A22">
              <w:rPr>
                <w:rFonts w:ascii="Times New Roman" w:hAnsi="Times New Roman" w:cs="Times New Roman"/>
                <w:shd w:val="clear" w:color="auto" w:fill="FFFFFF"/>
              </w:rPr>
              <w:t>в следственных действиях нормативно не определен. На практике чаще всего психолога привлекают как специалиста</w:t>
            </w:r>
          </w:p>
        </w:tc>
      </w:tr>
      <w:tr w:rsidR="0029693B" w:rsidRPr="00276D42" w14:paraId="794B1BC0" w14:textId="77777777" w:rsidTr="00276D42">
        <w:tc>
          <w:tcPr>
            <w:tcW w:w="968" w:type="dxa"/>
          </w:tcPr>
          <w:p w14:paraId="4252A4C7" w14:textId="77777777" w:rsidR="0029693B" w:rsidRDefault="008E368E" w:rsidP="00276D4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50.</w:t>
            </w:r>
          </w:p>
          <w:p w14:paraId="2E052C98" w14:textId="088F116F" w:rsidR="008E368E" w:rsidRPr="00276D42" w:rsidRDefault="008E368E" w:rsidP="00276D4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 w:rsidRPr="008E368E">
              <w:rPr>
                <w:rFonts w:ascii="Times New Roman" w:eastAsia="Calibri" w:hAnsi="Times New Roman" w:cs="Times New Roman"/>
              </w:rPr>
              <w:t>2 мин.</w:t>
            </w:r>
          </w:p>
        </w:tc>
        <w:tc>
          <w:tcPr>
            <w:tcW w:w="5349" w:type="dxa"/>
          </w:tcPr>
          <w:p w14:paraId="2C4895BC" w14:textId="18878D5D" w:rsidR="00AF4A01" w:rsidRDefault="00AF4A01" w:rsidP="00DE2F07">
            <w:pPr>
              <w:jc w:val="both"/>
              <w:rPr>
                <w:rFonts w:ascii="Times New Roman" w:eastAsia="Calibri" w:hAnsi="Times New Roman" w:cs="Times New Roman"/>
              </w:rPr>
            </w:pPr>
            <w:r w:rsidRPr="00AF4A01">
              <w:rPr>
                <w:rFonts w:ascii="Times New Roman" w:eastAsia="Calibri" w:hAnsi="Times New Roman" w:cs="Times New Roman"/>
                <w:b/>
              </w:rPr>
              <w:t>Дайте развернутый ответ на вопрос</w:t>
            </w:r>
          </w:p>
          <w:p w14:paraId="178C8E99" w14:textId="37CC1B85" w:rsidR="0029693B" w:rsidRPr="00216A22" w:rsidRDefault="0029693B" w:rsidP="00DE2F07">
            <w:pPr>
              <w:jc w:val="both"/>
              <w:rPr>
                <w:rFonts w:ascii="Times New Roman" w:eastAsia="Calibri" w:hAnsi="Times New Roman" w:cs="Times New Roman"/>
              </w:rPr>
            </w:pPr>
            <w:r w:rsidRPr="00216A22">
              <w:rPr>
                <w:rFonts w:ascii="Times New Roman" w:eastAsia="Calibri" w:hAnsi="Times New Roman" w:cs="Times New Roman"/>
              </w:rPr>
              <w:t xml:space="preserve">Для какой цели в следственной практике используется метод когнитивного интервью? </w:t>
            </w:r>
            <w:r w:rsidR="00DE2F07" w:rsidRPr="00216A22">
              <w:rPr>
                <w:rFonts w:ascii="Times New Roman" w:eastAsia="Calibri" w:hAnsi="Times New Roman" w:cs="Times New Roman"/>
              </w:rPr>
              <w:t>Какой еще метод используется для той же цели?</w:t>
            </w:r>
          </w:p>
        </w:tc>
        <w:tc>
          <w:tcPr>
            <w:tcW w:w="3027" w:type="dxa"/>
          </w:tcPr>
          <w:p w14:paraId="06475316" w14:textId="32A3AAD2" w:rsidR="0029693B" w:rsidRPr="00216A22" w:rsidRDefault="0029693B" w:rsidP="0018035E">
            <w:pPr>
              <w:tabs>
                <w:tab w:val="left" w:pos="1575"/>
              </w:tabs>
              <w:rPr>
                <w:rFonts w:ascii="Times New Roman" w:hAnsi="Times New Roman" w:cs="Times New Roman"/>
                <w:shd w:val="clear" w:color="auto" w:fill="FFFFFF"/>
              </w:rPr>
            </w:pPr>
            <w:r w:rsidRPr="00216A22">
              <w:rPr>
                <w:rFonts w:ascii="Times New Roman" w:hAnsi="Times New Roman" w:cs="Times New Roman"/>
                <w:shd w:val="clear" w:color="auto" w:fill="FFFFFF"/>
              </w:rPr>
              <w:t xml:space="preserve">Метод когнитивного интервью в следственной практике используется для активизации памяти. </w:t>
            </w:r>
            <w:r w:rsidR="00DE2F07" w:rsidRPr="00216A22">
              <w:rPr>
                <w:rFonts w:ascii="Times New Roman" w:hAnsi="Times New Roman" w:cs="Times New Roman"/>
                <w:shd w:val="clear" w:color="auto" w:fill="FFFFFF"/>
              </w:rPr>
              <w:t xml:space="preserve">Для той же цели используется метод </w:t>
            </w:r>
            <w:proofErr w:type="spellStart"/>
            <w:r w:rsidR="00DE2F07" w:rsidRPr="00216A22">
              <w:rPr>
                <w:rFonts w:ascii="Times New Roman" w:hAnsi="Times New Roman" w:cs="Times New Roman"/>
                <w:shd w:val="clear" w:color="auto" w:fill="FFFFFF"/>
              </w:rPr>
              <w:t>трансовой</w:t>
            </w:r>
            <w:proofErr w:type="spellEnd"/>
            <w:r w:rsidR="00DE2F07" w:rsidRPr="00216A22">
              <w:rPr>
                <w:rFonts w:ascii="Times New Roman" w:hAnsi="Times New Roman" w:cs="Times New Roman"/>
                <w:shd w:val="clear" w:color="auto" w:fill="FFFFFF"/>
              </w:rPr>
              <w:t xml:space="preserve"> активизации памяти</w:t>
            </w:r>
          </w:p>
        </w:tc>
      </w:tr>
      <w:tr w:rsidR="00276D42" w:rsidRPr="00276D42" w14:paraId="5A8DF97C" w14:textId="77777777" w:rsidTr="00AF4A01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38403AD" w14:textId="77777777" w:rsidR="00276D42" w:rsidRPr="00276D42" w:rsidRDefault="00276D42" w:rsidP="00276D42">
            <w:pPr>
              <w:rPr>
                <w:rFonts w:ascii="Times New Roman" w:hAnsi="Times New Roman" w:cs="Times New Roman"/>
                <w:b/>
              </w:rPr>
            </w:pPr>
            <w:r w:rsidRPr="00276D42">
              <w:rPr>
                <w:rFonts w:ascii="Times New Roman" w:hAnsi="Times New Roman" w:cs="Times New Roman"/>
                <w:b/>
                <w:shd w:val="clear" w:color="auto" w:fill="F2F2F2"/>
              </w:rPr>
              <w:t xml:space="preserve">Тема 4. </w:t>
            </w:r>
            <w:r w:rsidRPr="00276D42">
              <w:rPr>
                <w:rFonts w:ascii="Times New Roman" w:eastAsia="Calibri" w:hAnsi="Times New Roman" w:cs="Times New Roman"/>
                <w:b/>
                <w:lang w:eastAsia="ru-RU" w:bidi="ru-RU"/>
              </w:rPr>
              <w:t>Требования к профессиональным и личностным качествам психолога</w:t>
            </w:r>
          </w:p>
        </w:tc>
      </w:tr>
      <w:tr w:rsidR="00276D42" w:rsidRPr="00276D42" w14:paraId="131D67FE" w14:textId="77777777" w:rsidTr="00276D42">
        <w:tc>
          <w:tcPr>
            <w:tcW w:w="968" w:type="dxa"/>
          </w:tcPr>
          <w:p w14:paraId="13A8EAA2" w14:textId="41133F50" w:rsidR="00276D42" w:rsidRPr="00276D42" w:rsidRDefault="008E368E" w:rsidP="00276D4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51.</w:t>
            </w:r>
          </w:p>
          <w:p w14:paraId="523E017F" w14:textId="09645A82" w:rsidR="00276D42" w:rsidRPr="00276D42" w:rsidRDefault="009708F6" w:rsidP="00276D4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76D42" w:rsidRPr="00276D42"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5349" w:type="dxa"/>
          </w:tcPr>
          <w:p w14:paraId="2FCC4B44" w14:textId="44792E77" w:rsidR="00276D42" w:rsidRPr="00276D42" w:rsidRDefault="00AF4A01" w:rsidP="00276D42">
            <w:pPr>
              <w:jc w:val="both"/>
              <w:rPr>
                <w:rFonts w:ascii="Times New Roman" w:eastAsia="Calibri" w:hAnsi="Times New Roman" w:cs="Times New Roman"/>
              </w:rPr>
            </w:pPr>
            <w:r w:rsidRPr="00AF4A01">
              <w:rPr>
                <w:rFonts w:ascii="Times New Roman" w:eastAsia="Calibri" w:hAnsi="Times New Roman" w:cs="Times New Roman"/>
                <w:b/>
              </w:rPr>
              <w:t>Дайте развернутый ответ на вопрос</w:t>
            </w:r>
            <w:r w:rsidRPr="00276D42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276D42" w:rsidRPr="00276D42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4B703948" w14:textId="4B3470AB" w:rsidR="00276D42" w:rsidRPr="00276D42" w:rsidRDefault="00170EF7" w:rsidP="0077417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Какие три</w:t>
            </w:r>
            <w:r w:rsidR="00276D42" w:rsidRPr="00276D42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</w:t>
            </w:r>
            <w:r w:rsidR="00276D42" w:rsidRPr="00A07F3E">
              <w:rPr>
                <w:rFonts w:ascii="Times New Roman" w:hAnsi="Times New Roman" w:cs="Times New Roman"/>
                <w:bCs/>
                <w:shd w:val="clear" w:color="auto" w:fill="FFFFFF"/>
              </w:rPr>
              <w:t>компонента включает в себя профессиональная готовность психолога к коррекционному воздействию? (Раскройте содержание одного из компонентов?)</w:t>
            </w:r>
          </w:p>
        </w:tc>
        <w:tc>
          <w:tcPr>
            <w:tcW w:w="3027" w:type="dxa"/>
          </w:tcPr>
          <w:p w14:paraId="2B52673C" w14:textId="582D0CB4" w:rsidR="00276D42" w:rsidRPr="00216A22" w:rsidRDefault="00276D42" w:rsidP="00276D42">
            <w:pPr>
              <w:shd w:val="clear" w:color="auto" w:fill="FFFFFF"/>
              <w:rPr>
                <w:rFonts w:ascii="Times New Roman" w:hAnsi="Times New Roman" w:cs="Times New Roman"/>
                <w:lang w:eastAsia="ru-RU"/>
              </w:rPr>
            </w:pPr>
            <w:r w:rsidRPr="00276D42">
              <w:rPr>
                <w:rFonts w:ascii="Times New Roman" w:hAnsi="Times New Roman" w:cs="Times New Roman"/>
                <w:lang w:eastAsia="ru-RU"/>
              </w:rPr>
              <w:t>Основные компоненты профессиональной готовности к коррекционному воздействию включают в себя:</w:t>
            </w:r>
            <w:r w:rsidR="00170EF7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170EF7" w:rsidRPr="00216A22">
              <w:rPr>
                <w:rFonts w:ascii="Times New Roman" w:hAnsi="Times New Roman" w:cs="Times New Roman"/>
                <w:lang w:eastAsia="ru-RU"/>
              </w:rPr>
              <w:t>теоретический компонент, практический компонент, личностная готовность.</w:t>
            </w:r>
          </w:p>
          <w:p w14:paraId="134F27BD" w14:textId="6D841F99" w:rsidR="00276D42" w:rsidRPr="00216A22" w:rsidRDefault="00276D42" w:rsidP="00276D42">
            <w:pPr>
              <w:shd w:val="clear" w:color="auto" w:fill="FFFFFF"/>
              <w:rPr>
                <w:rFonts w:ascii="Times New Roman" w:hAnsi="Times New Roman" w:cs="Times New Roman"/>
                <w:lang w:eastAsia="ru-RU"/>
              </w:rPr>
            </w:pPr>
            <w:r w:rsidRPr="00216A22">
              <w:rPr>
                <w:rFonts w:ascii="Times New Roman" w:hAnsi="Times New Roman" w:cs="Times New Roman"/>
                <w:lang w:eastAsia="ru-RU"/>
              </w:rPr>
              <w:t xml:space="preserve">Теоретический компонент: (знание теоретических основ коррекционной работы, способов коррекции и </w:t>
            </w:r>
            <w:proofErr w:type="spellStart"/>
            <w:r w:rsidRPr="00216A22">
              <w:rPr>
                <w:rFonts w:ascii="Times New Roman" w:hAnsi="Times New Roman" w:cs="Times New Roman"/>
                <w:lang w:eastAsia="ru-RU"/>
              </w:rPr>
              <w:t>т.д</w:t>
            </w:r>
            <w:proofErr w:type="spellEnd"/>
            <w:r w:rsidRPr="00216A22">
              <w:rPr>
                <w:rFonts w:ascii="Times New Roman" w:hAnsi="Times New Roman" w:cs="Times New Roman"/>
                <w:lang w:eastAsia="ru-RU"/>
              </w:rPr>
              <w:t>)</w:t>
            </w:r>
          </w:p>
          <w:p w14:paraId="00BD16B7" w14:textId="4B587A9E" w:rsidR="00170EF7" w:rsidRPr="00216A22" w:rsidRDefault="00170EF7" w:rsidP="00276D42">
            <w:pPr>
              <w:shd w:val="clear" w:color="auto" w:fill="FFFFFF"/>
              <w:rPr>
                <w:rFonts w:ascii="Times New Roman" w:hAnsi="Times New Roman" w:cs="Times New Roman"/>
                <w:lang w:eastAsia="ru-RU"/>
              </w:rPr>
            </w:pPr>
            <w:r w:rsidRPr="00216A22">
              <w:rPr>
                <w:rFonts w:ascii="Times New Roman" w:hAnsi="Times New Roman" w:cs="Times New Roman"/>
                <w:lang w:eastAsia="ru-RU"/>
              </w:rPr>
              <w:t>ИЛИ</w:t>
            </w:r>
          </w:p>
          <w:p w14:paraId="5EB44750" w14:textId="5A1F7333" w:rsidR="00276D42" w:rsidRPr="00216A22" w:rsidRDefault="00276D42" w:rsidP="00276D42">
            <w:pPr>
              <w:shd w:val="clear" w:color="auto" w:fill="FFFFFF"/>
              <w:rPr>
                <w:rFonts w:ascii="Times New Roman" w:hAnsi="Times New Roman" w:cs="Times New Roman"/>
                <w:lang w:eastAsia="ru-RU"/>
              </w:rPr>
            </w:pPr>
            <w:r w:rsidRPr="00216A22">
              <w:rPr>
                <w:rFonts w:ascii="Times New Roman" w:hAnsi="Times New Roman" w:cs="Times New Roman"/>
                <w:lang w:eastAsia="ru-RU"/>
              </w:rPr>
              <w:t>Практический компонент: (владение конкретными методами и методиками коррекции)</w:t>
            </w:r>
          </w:p>
          <w:p w14:paraId="03935D33" w14:textId="194847CA" w:rsidR="00170EF7" w:rsidRPr="00216A22" w:rsidRDefault="00170EF7" w:rsidP="00276D42">
            <w:pPr>
              <w:shd w:val="clear" w:color="auto" w:fill="FFFFFF"/>
              <w:rPr>
                <w:rFonts w:ascii="Times New Roman" w:hAnsi="Times New Roman" w:cs="Times New Roman"/>
                <w:lang w:eastAsia="ru-RU"/>
              </w:rPr>
            </w:pPr>
            <w:r w:rsidRPr="00216A22">
              <w:rPr>
                <w:rFonts w:ascii="Times New Roman" w:hAnsi="Times New Roman" w:cs="Times New Roman"/>
                <w:lang w:eastAsia="ru-RU"/>
              </w:rPr>
              <w:t>ИЛИ</w:t>
            </w:r>
          </w:p>
          <w:p w14:paraId="4520B71B" w14:textId="19B6DF3C" w:rsidR="00276D42" w:rsidRPr="00276D42" w:rsidRDefault="00276D42" w:rsidP="00276D4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76D42">
              <w:rPr>
                <w:rFonts w:ascii="Times New Roman" w:hAnsi="Times New Roman" w:cs="Times New Roman"/>
                <w:lang w:eastAsia="ru-RU"/>
              </w:rPr>
              <w:t>Личностная готовность: (психологическая проработанность у психолога собственных проблем в тех сферах, которые он предполагает корректировать у клиента)</w:t>
            </w:r>
          </w:p>
        </w:tc>
      </w:tr>
      <w:tr w:rsidR="00276D42" w:rsidRPr="00276D42" w14:paraId="2804438A" w14:textId="77777777" w:rsidTr="00276D42">
        <w:tc>
          <w:tcPr>
            <w:tcW w:w="968" w:type="dxa"/>
          </w:tcPr>
          <w:p w14:paraId="599309C8" w14:textId="708077CF" w:rsidR="00276D42" w:rsidRPr="00276D42" w:rsidRDefault="008E368E" w:rsidP="00276D4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  <w:r w:rsidR="00216A22">
              <w:rPr>
                <w:rFonts w:ascii="Times New Roman" w:eastAsia="Calibri" w:hAnsi="Times New Roman" w:cs="Times New Roman"/>
              </w:rPr>
              <w:t>2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  <w:p w14:paraId="78EB36AA" w14:textId="05156E88" w:rsidR="00276D42" w:rsidRPr="00276D42" w:rsidRDefault="009708F6" w:rsidP="00276D4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  <w:r w:rsidR="00276D42" w:rsidRPr="00276D42">
              <w:rPr>
                <w:rFonts w:ascii="Times New Roman" w:eastAsia="Calibri" w:hAnsi="Times New Roman" w:cs="Times New Roman"/>
              </w:rPr>
              <w:t xml:space="preserve"> мин.</w:t>
            </w:r>
          </w:p>
        </w:tc>
        <w:tc>
          <w:tcPr>
            <w:tcW w:w="5349" w:type="dxa"/>
          </w:tcPr>
          <w:p w14:paraId="52B9EF91" w14:textId="77777777" w:rsidR="00AF4A01" w:rsidRDefault="00AF4A01" w:rsidP="00276D42">
            <w:pPr>
              <w:rPr>
                <w:rFonts w:ascii="Times New Roman" w:eastAsia="Calibri" w:hAnsi="Times New Roman" w:cs="Times New Roman"/>
              </w:rPr>
            </w:pPr>
            <w:r w:rsidRPr="00AF4A01">
              <w:rPr>
                <w:rFonts w:ascii="Times New Roman" w:eastAsia="Calibri" w:hAnsi="Times New Roman" w:cs="Times New Roman"/>
                <w:b/>
              </w:rPr>
              <w:t>Дайте развернутый ответ на вопрос</w:t>
            </w:r>
            <w:r w:rsidRPr="00CE7EBF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7585C97C" w14:textId="39CB9904" w:rsidR="008A6CB5" w:rsidRPr="00CE7EBF" w:rsidRDefault="008A6CB5" w:rsidP="00276D42">
            <w:pPr>
              <w:rPr>
                <w:rFonts w:ascii="Times New Roman" w:eastAsia="Calibri" w:hAnsi="Times New Roman" w:cs="Times New Roman"/>
              </w:rPr>
            </w:pPr>
            <w:r w:rsidRPr="00CE7EBF">
              <w:rPr>
                <w:rFonts w:ascii="Times New Roman" w:eastAsia="Calibri" w:hAnsi="Times New Roman" w:cs="Times New Roman"/>
              </w:rPr>
              <w:t>Как в психологии определяется профессиональная деформация? Перечислите не менее двух признаков профессиональной деформации психолога?</w:t>
            </w:r>
          </w:p>
          <w:p w14:paraId="7AC31570" w14:textId="77777777" w:rsidR="008A6CB5" w:rsidRDefault="008A6CB5" w:rsidP="00276D42">
            <w:pPr>
              <w:rPr>
                <w:rFonts w:ascii="Times New Roman" w:eastAsia="Calibri" w:hAnsi="Times New Roman" w:cs="Times New Roman"/>
                <w:b/>
              </w:rPr>
            </w:pPr>
          </w:p>
          <w:p w14:paraId="0BEFD542" w14:textId="181A2E85" w:rsidR="004F5557" w:rsidRPr="004F5557" w:rsidRDefault="004F5557" w:rsidP="00276D42">
            <w:pPr>
              <w:rPr>
                <w:rFonts w:ascii="Times New Roman" w:eastAsia="Calibri" w:hAnsi="Times New Roman" w:cs="Times New Roman"/>
                <w:b/>
                <w:highlight w:val="yellow"/>
              </w:rPr>
            </w:pPr>
          </w:p>
        </w:tc>
        <w:tc>
          <w:tcPr>
            <w:tcW w:w="3027" w:type="dxa"/>
          </w:tcPr>
          <w:p w14:paraId="50D2E249" w14:textId="0E452894" w:rsidR="008A6CB5" w:rsidRPr="00CE7EBF" w:rsidRDefault="008A6CB5" w:rsidP="00276D42">
            <w:pPr>
              <w:rPr>
                <w:rFonts w:ascii="Times New Roman" w:eastAsia="Calibri" w:hAnsi="Times New Roman" w:cs="Times New Roman"/>
              </w:rPr>
            </w:pPr>
            <w:r w:rsidRPr="00CE7EBF">
              <w:rPr>
                <w:rFonts w:ascii="Times New Roman" w:eastAsia="Calibri" w:hAnsi="Times New Roman" w:cs="Times New Roman"/>
              </w:rPr>
              <w:t>В психологии профессиональная деформация определяется как комплекс изменений в структуре и состоянии личности, связанных с профессиональной деятельностью.</w:t>
            </w:r>
          </w:p>
          <w:p w14:paraId="0E32692B" w14:textId="67A3FC97" w:rsidR="008A6CB5" w:rsidRPr="00CE7EBF" w:rsidRDefault="008A6CB5" w:rsidP="00276D42">
            <w:pPr>
              <w:rPr>
                <w:rFonts w:ascii="Times New Roman" w:eastAsia="Calibri" w:hAnsi="Times New Roman" w:cs="Times New Roman"/>
              </w:rPr>
            </w:pPr>
            <w:r w:rsidRPr="00CE7EBF">
              <w:rPr>
                <w:rFonts w:ascii="Times New Roman" w:eastAsia="Calibri" w:hAnsi="Times New Roman" w:cs="Times New Roman"/>
              </w:rPr>
              <w:t>Признаки профессиональной деформации психолога:</w:t>
            </w:r>
          </w:p>
          <w:p w14:paraId="1E7D382C" w14:textId="050E686E" w:rsidR="008A6CB5" w:rsidRDefault="008A6CB5" w:rsidP="008A6CB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ч</w:t>
            </w:r>
            <w:r w:rsidRPr="008A6CB5">
              <w:rPr>
                <w:rFonts w:ascii="Times New Roman" w:eastAsia="Calibri" w:hAnsi="Times New Roman" w:cs="Times New Roman"/>
              </w:rPr>
              <w:t>увство превосходства и пренебрежительное отношение к клиентам</w:t>
            </w:r>
            <w:r>
              <w:rPr>
                <w:rFonts w:ascii="Times New Roman" w:eastAsia="Calibri" w:hAnsi="Times New Roman" w:cs="Times New Roman"/>
              </w:rPr>
              <w:t>;</w:t>
            </w:r>
          </w:p>
          <w:p w14:paraId="44E0AACE" w14:textId="1A8DEAFF" w:rsidR="008A6CB5" w:rsidRPr="008A6CB5" w:rsidRDefault="008A6CB5" w:rsidP="008A6CB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ц</w:t>
            </w:r>
            <w:r w:rsidRPr="008A6CB5">
              <w:rPr>
                <w:rFonts w:ascii="Times New Roman" w:eastAsia="Calibri" w:hAnsi="Times New Roman" w:cs="Times New Roman"/>
              </w:rPr>
              <w:t>инизм и нигилизм</w:t>
            </w:r>
            <w:r>
              <w:rPr>
                <w:rFonts w:ascii="Times New Roman" w:eastAsia="Calibri" w:hAnsi="Times New Roman" w:cs="Times New Roman"/>
              </w:rPr>
              <w:t>;</w:t>
            </w:r>
          </w:p>
          <w:p w14:paraId="5423A2C9" w14:textId="77777777" w:rsidR="00276D42" w:rsidRDefault="008A6CB5" w:rsidP="008A6CB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</w:t>
            </w:r>
            <w:r w:rsidRPr="008A6CB5">
              <w:rPr>
                <w:rFonts w:ascii="Times New Roman" w:eastAsia="Calibri" w:hAnsi="Times New Roman" w:cs="Times New Roman"/>
              </w:rPr>
              <w:t>аздражительность</w:t>
            </w:r>
            <w:r>
              <w:rPr>
                <w:rFonts w:ascii="Times New Roman" w:eastAsia="Calibri" w:hAnsi="Times New Roman" w:cs="Times New Roman"/>
              </w:rPr>
              <w:t>;</w:t>
            </w:r>
          </w:p>
          <w:p w14:paraId="0AD4FD40" w14:textId="311A651A" w:rsidR="008A6CB5" w:rsidRPr="004F5557" w:rsidRDefault="008A6CB5" w:rsidP="008A6CB5">
            <w:pPr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</w:rPr>
              <w:t>эмоциональное</w:t>
            </w:r>
            <w:r w:rsidR="00CE7EBF">
              <w:rPr>
                <w:rFonts w:ascii="Times New Roman" w:eastAsia="Calibri" w:hAnsi="Times New Roman" w:cs="Times New Roman"/>
              </w:rPr>
              <w:t xml:space="preserve"> выгорание</w:t>
            </w:r>
          </w:p>
        </w:tc>
      </w:tr>
      <w:tr w:rsidR="0029693B" w:rsidRPr="00276D42" w14:paraId="300059A5" w14:textId="77777777" w:rsidTr="0029693B">
        <w:tc>
          <w:tcPr>
            <w:tcW w:w="9344" w:type="dxa"/>
            <w:gridSpan w:val="3"/>
            <w:shd w:val="clear" w:color="auto" w:fill="E7E6E6" w:themeFill="background2"/>
          </w:tcPr>
          <w:p w14:paraId="4F9C0889" w14:textId="4D5E965E" w:rsidR="0029693B" w:rsidRPr="00AF4A01" w:rsidRDefault="0029693B" w:rsidP="00276D42">
            <w:pPr>
              <w:rPr>
                <w:rFonts w:ascii="Times New Roman" w:eastAsia="Calibri" w:hAnsi="Times New Roman" w:cs="Times New Roman"/>
                <w:b/>
              </w:rPr>
            </w:pPr>
            <w:r w:rsidRPr="00AF4A01">
              <w:rPr>
                <w:rFonts w:ascii="Times New Roman" w:eastAsia="Calibri" w:hAnsi="Times New Roman" w:cs="Times New Roman"/>
                <w:b/>
              </w:rPr>
              <w:t>Тема 5. Отечественный и зарубежный опыт подготовки психологов</w:t>
            </w:r>
          </w:p>
        </w:tc>
      </w:tr>
      <w:tr w:rsidR="0029693B" w:rsidRPr="00276D42" w14:paraId="04DB61E9" w14:textId="77777777" w:rsidTr="00276D42">
        <w:tc>
          <w:tcPr>
            <w:tcW w:w="968" w:type="dxa"/>
          </w:tcPr>
          <w:p w14:paraId="15FE495B" w14:textId="7A3F0B54" w:rsidR="002630C5" w:rsidRDefault="008E368E" w:rsidP="00CC4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  <w:r w:rsidR="00CC479F">
              <w:rPr>
                <w:rFonts w:ascii="Times New Roman" w:eastAsia="Calibri" w:hAnsi="Times New Roman" w:cs="Times New Roman"/>
              </w:rPr>
              <w:t>3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  <w:p w14:paraId="5FA29D5C" w14:textId="302ABDE3" w:rsidR="0029693B" w:rsidRPr="002630C5" w:rsidRDefault="002630C5" w:rsidP="002630C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bookmarkStart w:id="4" w:name="_GoBack"/>
            <w:bookmarkEnd w:id="4"/>
            <w:r w:rsidRPr="00276D42">
              <w:rPr>
                <w:rFonts w:ascii="Times New Roman" w:eastAsia="Calibri" w:hAnsi="Times New Roman" w:cs="Times New Roman"/>
              </w:rPr>
              <w:t xml:space="preserve"> мин.</w:t>
            </w:r>
          </w:p>
        </w:tc>
        <w:tc>
          <w:tcPr>
            <w:tcW w:w="5349" w:type="dxa"/>
          </w:tcPr>
          <w:p w14:paraId="29F15239" w14:textId="77777777" w:rsidR="00AF4A01" w:rsidRDefault="00AF4A01" w:rsidP="0029693B">
            <w:pPr>
              <w:rPr>
                <w:rFonts w:ascii="Times New Roman" w:eastAsia="Calibri" w:hAnsi="Times New Roman" w:cs="Times New Roman"/>
              </w:rPr>
            </w:pPr>
            <w:r w:rsidRPr="00AF4A01">
              <w:rPr>
                <w:rFonts w:ascii="Times New Roman" w:eastAsia="Calibri" w:hAnsi="Times New Roman" w:cs="Times New Roman"/>
                <w:b/>
              </w:rPr>
              <w:t>Дайте развернутый ответ на вопрос</w:t>
            </w:r>
            <w:r w:rsidRPr="00216A22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5750D7C9" w14:textId="05690BAB" w:rsidR="0029693B" w:rsidRPr="00216A22" w:rsidRDefault="00271258" w:rsidP="0029693B">
            <w:pPr>
              <w:rPr>
                <w:rFonts w:ascii="Times New Roman" w:eastAsia="Calibri" w:hAnsi="Times New Roman" w:cs="Times New Roman"/>
              </w:rPr>
            </w:pPr>
            <w:r w:rsidRPr="00216A22">
              <w:rPr>
                <w:rFonts w:ascii="Times New Roman" w:eastAsia="Calibri" w:hAnsi="Times New Roman" w:cs="Times New Roman"/>
              </w:rPr>
              <w:t>Каков срок обучения п</w:t>
            </w:r>
            <w:r w:rsidR="0029693B" w:rsidRPr="00216A22">
              <w:rPr>
                <w:rFonts w:ascii="Times New Roman" w:eastAsia="Calibri" w:hAnsi="Times New Roman" w:cs="Times New Roman"/>
              </w:rPr>
              <w:t>о программе специалитета 37.05.02 Психология служебной деятельности установлен ФГОС для очной формы обучения? Какая квалификация присваивается выпускнику по окончании обучения?</w:t>
            </w:r>
          </w:p>
        </w:tc>
        <w:tc>
          <w:tcPr>
            <w:tcW w:w="3027" w:type="dxa"/>
          </w:tcPr>
          <w:p w14:paraId="53732EE8" w14:textId="0E194125" w:rsidR="0029693B" w:rsidRPr="00216A22" w:rsidRDefault="00271258" w:rsidP="00276D42">
            <w:pPr>
              <w:rPr>
                <w:rFonts w:ascii="Times New Roman" w:eastAsia="Calibri" w:hAnsi="Times New Roman" w:cs="Times New Roman"/>
              </w:rPr>
            </w:pPr>
            <w:r w:rsidRPr="00216A22">
              <w:rPr>
                <w:rFonts w:ascii="Times New Roman" w:eastAsia="Calibri" w:hAnsi="Times New Roman" w:cs="Times New Roman"/>
              </w:rPr>
              <w:t>Срок обучения п</w:t>
            </w:r>
            <w:r w:rsidR="0029693B" w:rsidRPr="00216A22">
              <w:rPr>
                <w:rFonts w:ascii="Times New Roman" w:eastAsia="Calibri" w:hAnsi="Times New Roman" w:cs="Times New Roman"/>
              </w:rPr>
              <w:t>о программе специалитета 37.05.02 Психология служебной деятельности установлен ФГОС для очной формы – 5 лет. По окончании обучения выпускнику присваивается квалификация психолог</w:t>
            </w:r>
          </w:p>
        </w:tc>
      </w:tr>
    </w:tbl>
    <w:p w14:paraId="469FBCF4" w14:textId="27EF59F6" w:rsidR="00276D42" w:rsidRPr="00276D42" w:rsidRDefault="00276D42" w:rsidP="00276D42">
      <w:pPr>
        <w:tabs>
          <w:tab w:val="left" w:pos="1575"/>
        </w:tabs>
        <w:spacing w:line="278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195A57C" w14:textId="77777777" w:rsidR="00A16DCF" w:rsidRDefault="00A16DCF" w:rsidP="004260FC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bookmarkEnd w:id="2"/>
    <w:p w14:paraId="2D82A35C" w14:textId="77777777" w:rsidR="00AF4A01" w:rsidRDefault="00AF4A01" w:rsidP="00D10274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192FCC1B" w14:textId="7795163A" w:rsidR="00F0490B" w:rsidRPr="00A662B2" w:rsidRDefault="00F0490B" w:rsidP="009E752A">
      <w:pPr>
        <w:pStyle w:val="a3"/>
        <w:numPr>
          <w:ilvl w:val="0"/>
          <w:numId w:val="37"/>
        </w:numPr>
        <w:ind w:left="709" w:hanging="709"/>
        <w:rPr>
          <w:rFonts w:ascii="Times New Roman" w:eastAsia="Calibri" w:hAnsi="Times New Roman" w:cs="Times New Roman"/>
          <w:b/>
          <w:sz w:val="28"/>
          <w:szCs w:val="28"/>
        </w:rPr>
      </w:pPr>
      <w:r w:rsidRPr="00A662B2">
        <w:rPr>
          <w:rFonts w:ascii="Times New Roman" w:eastAsia="Calibri" w:hAnsi="Times New Roman" w:cs="Times New Roman"/>
          <w:b/>
          <w:sz w:val="24"/>
          <w:szCs w:val="24"/>
        </w:rPr>
        <w:t>ТИПОВЫЕ ОЦЕНОЧНЫЕ СРЕДСТВА ДЛЯ ПРОМЕЖУТОЧНОЙ АТТЕСТАЦИИ</w:t>
      </w:r>
    </w:p>
    <w:p w14:paraId="38349D37" w14:textId="77777777" w:rsidR="00F0490B" w:rsidRPr="00F0490B" w:rsidRDefault="00F0490B" w:rsidP="00CE5446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C627AFE" w14:textId="069858FF" w:rsidR="00A761D0" w:rsidRDefault="00F0490B" w:rsidP="00DD4DED">
      <w:pPr>
        <w:pStyle w:val="a3"/>
        <w:spacing w:after="120" w:line="24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Перечень вопросов к зачету</w:t>
      </w:r>
    </w:p>
    <w:p w14:paraId="03ECAF7C" w14:textId="77777777" w:rsidR="0022741E" w:rsidRPr="0022741E" w:rsidRDefault="0022741E" w:rsidP="00C4792C">
      <w:pPr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28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</w:pPr>
      <w:bookmarkStart w:id="5" w:name="_Hlk157782653"/>
      <w:r w:rsidRPr="0022741E"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  <w:t>Раскройте предмет и основные проблемы психологической науки.</w:t>
      </w:r>
    </w:p>
    <w:p w14:paraId="2A14E5B7" w14:textId="77777777" w:rsidR="0022741E" w:rsidRPr="0022741E" w:rsidRDefault="0022741E" w:rsidP="00C4792C">
      <w:pPr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28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</w:pPr>
      <w:r w:rsidRPr="0022741E"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  <w:t>Охарактеризуйте историю возникновения и развития психологических знаний.</w:t>
      </w:r>
    </w:p>
    <w:p w14:paraId="7EBD63C2" w14:textId="77777777" w:rsidR="0022741E" w:rsidRPr="0022741E" w:rsidRDefault="0022741E" w:rsidP="00C4792C">
      <w:pPr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28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</w:pPr>
      <w:r w:rsidRPr="0022741E"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  <w:t>Расскажите об отличии научной психологии от житейской.</w:t>
      </w:r>
    </w:p>
    <w:p w14:paraId="42A91837" w14:textId="77777777" w:rsidR="0022741E" w:rsidRPr="0022741E" w:rsidRDefault="0022741E" w:rsidP="00C4792C">
      <w:pPr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28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</w:pPr>
      <w:r w:rsidRPr="0022741E"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  <w:t>Дайте классификацию психических явлений.</w:t>
      </w:r>
    </w:p>
    <w:p w14:paraId="6C12D0DE" w14:textId="77777777" w:rsidR="0022741E" w:rsidRPr="0022741E" w:rsidRDefault="0022741E" w:rsidP="00C4792C">
      <w:pPr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28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</w:pPr>
      <w:r w:rsidRPr="0022741E"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  <w:t>Дайте характеристику основных методологических принципов психологической науки.</w:t>
      </w:r>
    </w:p>
    <w:p w14:paraId="28E3BB27" w14:textId="77777777" w:rsidR="0022741E" w:rsidRPr="0022741E" w:rsidRDefault="0022741E" w:rsidP="00C4792C">
      <w:pPr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28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</w:pPr>
      <w:r w:rsidRPr="0022741E"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  <w:t>Расскажите о методах психологии.</w:t>
      </w:r>
    </w:p>
    <w:p w14:paraId="438F8D3A" w14:textId="77777777" w:rsidR="0022741E" w:rsidRPr="0022741E" w:rsidRDefault="0022741E" w:rsidP="00C4792C">
      <w:pPr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28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</w:pPr>
      <w:r w:rsidRPr="0022741E"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  <w:t>Раскройте сферы применения психологических знаний.</w:t>
      </w:r>
    </w:p>
    <w:p w14:paraId="7529BD8A" w14:textId="77777777" w:rsidR="0022741E" w:rsidRPr="0022741E" w:rsidRDefault="0022741E" w:rsidP="00C4792C">
      <w:pPr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28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</w:pPr>
      <w:r w:rsidRPr="0022741E"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  <w:t>Охарактеризуйте специфику профессии психолога, сферы практической деятельности психолога.</w:t>
      </w:r>
    </w:p>
    <w:p w14:paraId="5D593E4F" w14:textId="77777777" w:rsidR="0022741E" w:rsidRPr="0022741E" w:rsidRDefault="0022741E" w:rsidP="00C4792C">
      <w:pPr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28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</w:pPr>
      <w:r w:rsidRPr="0022741E"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  <w:t>Перечислите виды деятельности психолога.</w:t>
      </w:r>
    </w:p>
    <w:p w14:paraId="43B83B2F" w14:textId="77777777" w:rsidR="0022741E" w:rsidRPr="0022741E" w:rsidRDefault="0022741E" w:rsidP="00C4792C">
      <w:pPr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28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</w:pPr>
      <w:r w:rsidRPr="0022741E"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  <w:t>Расскажите о психологическом консультирование: цели и задачи, методы, области применения.</w:t>
      </w:r>
    </w:p>
    <w:p w14:paraId="0DC355CA" w14:textId="77777777" w:rsidR="0022741E" w:rsidRPr="0022741E" w:rsidRDefault="0022741E" w:rsidP="00C4792C">
      <w:pPr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28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</w:pPr>
      <w:r w:rsidRPr="0022741E"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  <w:t>Расскажите о профессиональной этике психолога.</w:t>
      </w:r>
    </w:p>
    <w:p w14:paraId="19BEE673" w14:textId="77777777" w:rsidR="0022741E" w:rsidRPr="0022741E" w:rsidRDefault="0022741E" w:rsidP="00C4792C">
      <w:pPr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28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</w:pPr>
      <w:r w:rsidRPr="0022741E"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  <w:t>Охарактеризуйте воздействие профессиональной реальности на сознание и самосознание психолога.</w:t>
      </w:r>
    </w:p>
    <w:p w14:paraId="4B9B88DE" w14:textId="77777777" w:rsidR="0022741E" w:rsidRPr="0022741E" w:rsidRDefault="0022741E" w:rsidP="00C4792C">
      <w:pPr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28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</w:pPr>
      <w:r w:rsidRPr="0022741E"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  <w:t>Перечислите профессиональные деформации психолога.</w:t>
      </w:r>
    </w:p>
    <w:p w14:paraId="28DE843E" w14:textId="77777777" w:rsidR="0022741E" w:rsidRPr="0022741E" w:rsidRDefault="0022741E" w:rsidP="00C4792C">
      <w:pPr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28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</w:pPr>
      <w:r w:rsidRPr="0022741E"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  <w:t>Раскройте особенности подготовки психологов в вузе.</w:t>
      </w:r>
    </w:p>
    <w:p w14:paraId="7B83FEF5" w14:textId="77777777" w:rsidR="0022741E" w:rsidRPr="0022741E" w:rsidRDefault="0022741E" w:rsidP="00C4792C">
      <w:pPr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28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</w:pPr>
      <w:r w:rsidRPr="0022741E"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  <w:t>Раскройте особенности подготовки психологов в Европе.</w:t>
      </w:r>
    </w:p>
    <w:p w14:paraId="11D9054D" w14:textId="77777777" w:rsidR="0022741E" w:rsidRPr="0022741E" w:rsidRDefault="0022741E" w:rsidP="00C4792C">
      <w:pPr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28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</w:pPr>
      <w:r w:rsidRPr="0022741E"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  <w:t>Охарактеризуйте специфику профессионального общения психолога.</w:t>
      </w:r>
      <w:r w:rsidRPr="0022741E">
        <w:rPr>
          <w:rFonts w:ascii="Times New Roman" w:eastAsia="Calibri" w:hAnsi="Times New Roman" w:cs="Times New Roman"/>
        </w:rPr>
        <w:t xml:space="preserve"> </w:t>
      </w:r>
    </w:p>
    <w:p w14:paraId="4DAD1E08" w14:textId="77777777" w:rsidR="0022741E" w:rsidRPr="0022741E" w:rsidRDefault="0022741E" w:rsidP="00C4792C">
      <w:pPr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28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</w:pPr>
      <w:r w:rsidRPr="0022741E"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  <w:t>Раскройте этический кодекс психолога.</w:t>
      </w:r>
      <w:r w:rsidRPr="0022741E">
        <w:rPr>
          <w:rFonts w:ascii="Times New Roman" w:eastAsia="Calibri" w:hAnsi="Times New Roman" w:cs="Times New Roman"/>
        </w:rPr>
        <w:t xml:space="preserve"> </w:t>
      </w:r>
      <w:r w:rsidRPr="0022741E">
        <w:rPr>
          <w:rFonts w:ascii="Times New Roman" w:eastAsia="Calibri" w:hAnsi="Times New Roman" w:cs="Times New Roman"/>
          <w:sz w:val="28"/>
          <w:szCs w:val="28"/>
        </w:rPr>
        <w:t>Перечислите и раскройте принципы на которых основывается профессиональная позиция психолога</w:t>
      </w:r>
      <w:r w:rsidRPr="0022741E">
        <w:rPr>
          <w:rFonts w:ascii="Times New Roman" w:eastAsia="Calibri" w:hAnsi="Times New Roman" w:cs="Times New Roman"/>
        </w:rPr>
        <w:t>.</w:t>
      </w:r>
    </w:p>
    <w:p w14:paraId="0566088E" w14:textId="77777777" w:rsidR="0022741E" w:rsidRPr="0022741E" w:rsidRDefault="0022741E" w:rsidP="00C4792C">
      <w:pPr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28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</w:pPr>
      <w:r w:rsidRPr="0022741E"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  <w:t>Раскройте качества профессиональной деятельности квалифицированного психолога и их отличия от деятельности неквалифицированного психолога.</w:t>
      </w:r>
    </w:p>
    <w:p w14:paraId="3662D56D" w14:textId="77777777" w:rsidR="0022741E" w:rsidRPr="0022741E" w:rsidRDefault="0022741E" w:rsidP="00C4792C">
      <w:pPr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28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</w:pPr>
      <w:r w:rsidRPr="0022741E"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  <w:t>Перечислите требования, предъявляемые к профессиональным и личным качествам психолога.</w:t>
      </w:r>
    </w:p>
    <w:p w14:paraId="08A28606" w14:textId="77777777" w:rsidR="0022741E" w:rsidRPr="0022741E" w:rsidRDefault="0022741E" w:rsidP="00C4792C">
      <w:pPr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28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</w:pPr>
      <w:r w:rsidRPr="0022741E"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  <w:t>Раскройте стадии развития профессионализма. Критерии оценки уровня профессионализма.</w:t>
      </w:r>
    </w:p>
    <w:p w14:paraId="5DFC5C56" w14:textId="77777777" w:rsidR="0022741E" w:rsidRPr="0022741E" w:rsidRDefault="0022741E" w:rsidP="00C4792C">
      <w:pPr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28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</w:pPr>
      <w:r w:rsidRPr="0022741E"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  <w:t>Перечислите способы профессионального совершенствования психологов по окончании высшего учебного заведения.</w:t>
      </w:r>
    </w:p>
    <w:p w14:paraId="356F2603" w14:textId="77777777" w:rsidR="0022741E" w:rsidRPr="0022741E" w:rsidRDefault="0022741E" w:rsidP="00C4792C">
      <w:pPr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28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</w:pPr>
      <w:r w:rsidRPr="0022741E"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  <w:t xml:space="preserve">Расскажите о проблеме профессиональной деформации личности психолога как фактора, определяющего особенности его поведения, общения и </w:t>
      </w:r>
      <w:proofErr w:type="spellStart"/>
      <w:r w:rsidRPr="0022741E"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  <w:t>самоотношения</w:t>
      </w:r>
      <w:proofErr w:type="spellEnd"/>
      <w:r w:rsidRPr="0022741E"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  <w:t>.</w:t>
      </w:r>
    </w:p>
    <w:p w14:paraId="0412019B" w14:textId="6D80CE03" w:rsidR="002E35E6" w:rsidRDefault="002E35E6" w:rsidP="0022741E">
      <w:p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line="12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14:paraId="10656E77" w14:textId="3FF53910" w:rsidR="003F7E60" w:rsidRPr="00A07F3E" w:rsidRDefault="001C099A" w:rsidP="009E752A">
      <w:pPr>
        <w:pStyle w:val="a3"/>
        <w:numPr>
          <w:ilvl w:val="0"/>
          <w:numId w:val="37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 w:rsidRPr="00A07F3E">
        <w:rPr>
          <w:rFonts w:ascii="Times New Roman" w:eastAsia="Calibri" w:hAnsi="Times New Roman" w:cs="Times New Roman"/>
          <w:b/>
          <w:sz w:val="24"/>
          <w:szCs w:val="24"/>
        </w:rPr>
        <w:t xml:space="preserve">КРИТЕРИИ, </w:t>
      </w:r>
      <w:r w:rsidR="00EC5534" w:rsidRPr="00A07F3E">
        <w:rPr>
          <w:rFonts w:ascii="Times New Roman" w:eastAsia="Calibri" w:hAnsi="Times New Roman" w:cs="Times New Roman"/>
          <w:b/>
          <w:sz w:val="24"/>
          <w:szCs w:val="24"/>
        </w:rPr>
        <w:t>ПОКАЗАТЕЛИ</w:t>
      </w:r>
      <w:r w:rsidR="00ED4B7E" w:rsidRPr="00A07F3E">
        <w:rPr>
          <w:rFonts w:ascii="Times New Roman" w:eastAsia="Calibri" w:hAnsi="Times New Roman" w:cs="Times New Roman"/>
          <w:b/>
          <w:sz w:val="24"/>
          <w:szCs w:val="24"/>
        </w:rPr>
        <w:t xml:space="preserve"> И ШКАЛЫ ОЦЕНИВАНИЯ </w:t>
      </w:r>
      <w:r w:rsidR="00F467D9" w:rsidRPr="00A07F3E">
        <w:rPr>
          <w:rFonts w:ascii="Times New Roman" w:eastAsia="Calibri" w:hAnsi="Times New Roman" w:cs="Times New Roman"/>
          <w:b/>
          <w:sz w:val="24"/>
          <w:szCs w:val="24"/>
        </w:rPr>
        <w:t>РЕЗУЛЬТАТОВ ОСВОЕНИЯ ДИСЦИПЛИНЫ</w:t>
      </w:r>
    </w:p>
    <w:p w14:paraId="1E4B8DFE" w14:textId="77777777" w:rsidR="00672062" w:rsidRPr="00ED4B7E" w:rsidRDefault="00672062" w:rsidP="00AF4A01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  <w:bookmarkStart w:id="6" w:name="_Hlk157782690"/>
      <w:bookmarkEnd w:id="5"/>
    </w:p>
    <w:p w14:paraId="58311525" w14:textId="72A5A5EF" w:rsidR="00EF01D0" w:rsidRDefault="00EF01D0" w:rsidP="009E752A">
      <w:pPr>
        <w:pStyle w:val="a3"/>
        <w:numPr>
          <w:ilvl w:val="1"/>
          <w:numId w:val="37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>Текущ</w:t>
      </w:r>
      <w:r w:rsidR="000D1FAB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ий контроль</w:t>
      </w: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 успеваемост</w:t>
      </w:r>
      <w:r w:rsidR="000D1FAB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и</w:t>
      </w:r>
    </w:p>
    <w:p w14:paraId="199BF655" w14:textId="77777777" w:rsidR="00EF01D0" w:rsidRDefault="00EF01D0" w:rsidP="00874561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B905193" w14:textId="28F65935" w:rsidR="00FB15FD" w:rsidRDefault="000D1FAB" w:rsidP="00FB15FD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>Для проведения текущего контроля успеваемости по те</w:t>
      </w:r>
      <w:r w:rsidR="00A07F3E">
        <w:rPr>
          <w:rFonts w:ascii="Times New Roman" w:eastAsia="+mn-ea" w:hAnsi="Times New Roman" w:cs="Times New Roman"/>
          <w:color w:val="000000"/>
          <w:sz w:val="28"/>
          <w:szCs w:val="28"/>
        </w:rPr>
        <w:t>мам, в соответствии с таблицей «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Структура оценочных материалов по дисциплине», </w:t>
      </w:r>
      <w:r w:rsidR="00FB15FD"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>формиру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ются проверочные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работ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ы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>, котор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ые включаю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>т задания закрытого и открытого тип</w:t>
      </w:r>
      <w:r w:rsidR="00CE4AD8">
        <w:rPr>
          <w:rFonts w:ascii="Times New Roman" w:eastAsia="+mn-ea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.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</w:p>
    <w:p w14:paraId="3BD40714" w14:textId="01DCA9C8" w:rsidR="00CE4AD8" w:rsidRPr="00FB15FD" w:rsidRDefault="00CE4AD8" w:rsidP="00FB15FD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Критерии, показатели и шкалы оценки заданий разного типа представлены в таблице.  </w:t>
      </w:r>
    </w:p>
    <w:p w14:paraId="72B2FE56" w14:textId="77777777" w:rsidR="001130F6" w:rsidRDefault="001130F6" w:rsidP="001130F6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57D42E77" w14:textId="77777777" w:rsidR="001130F6" w:rsidRDefault="001130F6" w:rsidP="001130F6">
      <w:pPr>
        <w:spacing w:after="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FB15FD"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Критерии, показатели и шкалы оценки </w:t>
      </w: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>заданий</w:t>
      </w:r>
    </w:p>
    <w:p w14:paraId="02076393" w14:textId="77777777" w:rsidR="001130F6" w:rsidRDefault="001130F6" w:rsidP="001130F6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68"/>
        <w:gridCol w:w="4676"/>
      </w:tblGrid>
      <w:tr w:rsidR="001130F6" w14:paraId="0B2817E7" w14:textId="77777777" w:rsidTr="001130F6">
        <w:tc>
          <w:tcPr>
            <w:tcW w:w="4668" w:type="dxa"/>
          </w:tcPr>
          <w:p w14:paraId="7083B7CB" w14:textId="77777777" w:rsidR="001130F6" w:rsidRPr="00544EC9" w:rsidRDefault="001130F6" w:rsidP="001130F6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4676" w:type="dxa"/>
          </w:tcPr>
          <w:p w14:paraId="082EEC33" w14:textId="77777777" w:rsidR="001130F6" w:rsidRPr="00544EC9" w:rsidRDefault="001130F6" w:rsidP="001130F6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Критерии, показатели и шкалы оценки</w:t>
            </w:r>
          </w:p>
        </w:tc>
      </w:tr>
      <w:tr w:rsidR="001130F6" w14:paraId="0B15407E" w14:textId="77777777" w:rsidTr="001130F6">
        <w:tc>
          <w:tcPr>
            <w:tcW w:w="4668" w:type="dxa"/>
          </w:tcPr>
          <w:p w14:paraId="1C29B550" w14:textId="77777777" w:rsidR="001130F6" w:rsidRPr="00544EC9" w:rsidRDefault="001130F6" w:rsidP="001130F6">
            <w:pPr>
              <w:pStyle w:val="a3"/>
              <w:numPr>
                <w:ilvl w:val="1"/>
                <w:numId w:val="6"/>
              </w:numPr>
              <w:tabs>
                <w:tab w:val="left" w:pos="570"/>
              </w:tabs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14:paraId="071D80FA" w14:textId="77777777" w:rsidR="001130F6" w:rsidRDefault="001130F6" w:rsidP="001130F6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76" w:type="dxa"/>
          </w:tcPr>
          <w:p w14:paraId="11E9B22B" w14:textId="77777777" w:rsidR="001130F6" w:rsidRPr="00544EC9" w:rsidRDefault="001130F6" w:rsidP="001130F6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– 1 балл</w:t>
            </w:r>
          </w:p>
          <w:p w14:paraId="4D64C9B4" w14:textId="77777777" w:rsidR="001130F6" w:rsidRPr="00544EC9" w:rsidRDefault="001130F6" w:rsidP="001130F6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не выполнено – 0 баллов</w:t>
            </w:r>
          </w:p>
          <w:p w14:paraId="2E9ACD11" w14:textId="77777777" w:rsidR="001130F6" w:rsidRPr="00544EC9" w:rsidRDefault="001130F6" w:rsidP="001130F6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не верно – 0 баллов</w:t>
            </w:r>
          </w:p>
          <w:p w14:paraId="03B9D461" w14:textId="77777777" w:rsidR="001130F6" w:rsidRPr="00544EC9" w:rsidRDefault="001130F6" w:rsidP="001130F6">
            <w:pPr>
              <w:spacing w:line="120" w:lineRule="auto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130F6" w14:paraId="1AF7EEA7" w14:textId="77777777" w:rsidTr="001130F6">
        <w:tc>
          <w:tcPr>
            <w:tcW w:w="4668" w:type="dxa"/>
          </w:tcPr>
          <w:p w14:paraId="4957DE8A" w14:textId="77777777" w:rsidR="001130F6" w:rsidRPr="00544EC9" w:rsidRDefault="001130F6" w:rsidP="001130F6">
            <w:pPr>
              <w:pStyle w:val="a3"/>
              <w:numPr>
                <w:ilvl w:val="1"/>
                <w:numId w:val="6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нескольких вариантов ответов</w:t>
            </w:r>
          </w:p>
          <w:p w14:paraId="4B0139E3" w14:textId="77777777" w:rsidR="001130F6" w:rsidRDefault="001130F6" w:rsidP="001130F6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76" w:type="dxa"/>
          </w:tcPr>
          <w:p w14:paraId="09168692" w14:textId="77777777" w:rsidR="001130F6" w:rsidRPr="00544EC9" w:rsidRDefault="001130F6" w:rsidP="001130F6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40353EFE" w14:textId="77777777" w:rsidR="001130F6" w:rsidRPr="00544EC9" w:rsidRDefault="001130F6" w:rsidP="001130F6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55BE79B4" w14:textId="77777777" w:rsidR="001130F6" w:rsidRPr="00544EC9" w:rsidRDefault="001130F6" w:rsidP="001130F6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074FC9A8" w14:textId="77777777" w:rsidR="001130F6" w:rsidRDefault="001130F6" w:rsidP="001130F6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130F6" w14:paraId="34EFA4C9" w14:textId="77777777" w:rsidTr="001130F6">
        <w:tc>
          <w:tcPr>
            <w:tcW w:w="4668" w:type="dxa"/>
          </w:tcPr>
          <w:p w14:paraId="348B2E1F" w14:textId="77777777" w:rsidR="001130F6" w:rsidRPr="00544EC9" w:rsidRDefault="001130F6" w:rsidP="001130F6">
            <w:pPr>
              <w:pStyle w:val="a3"/>
              <w:numPr>
                <w:ilvl w:val="1"/>
                <w:numId w:val="6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соответствие</w:t>
            </w:r>
          </w:p>
        </w:tc>
        <w:tc>
          <w:tcPr>
            <w:tcW w:w="4676" w:type="dxa"/>
          </w:tcPr>
          <w:p w14:paraId="5A75309B" w14:textId="77777777" w:rsidR="001130F6" w:rsidRPr="00544EC9" w:rsidRDefault="001130F6" w:rsidP="001130F6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5CD67FE0" w14:textId="77777777" w:rsidR="001130F6" w:rsidRPr="00544EC9" w:rsidRDefault="001130F6" w:rsidP="001130F6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2BF49EDA" w14:textId="77777777" w:rsidR="001130F6" w:rsidRPr="00544EC9" w:rsidRDefault="001130F6" w:rsidP="001130F6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627EC8F1" w14:textId="77777777" w:rsidR="001130F6" w:rsidRDefault="001130F6" w:rsidP="001130F6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130F6" w:rsidRPr="00BA359F" w14:paraId="2584E422" w14:textId="77777777" w:rsidTr="001130F6">
        <w:tc>
          <w:tcPr>
            <w:tcW w:w="4668" w:type="dxa"/>
          </w:tcPr>
          <w:p w14:paraId="689187B0" w14:textId="77777777" w:rsidR="001130F6" w:rsidRPr="00BA359F" w:rsidRDefault="001130F6" w:rsidP="001130F6">
            <w:pPr>
              <w:pStyle w:val="a3"/>
              <w:numPr>
                <w:ilvl w:val="1"/>
                <w:numId w:val="6"/>
              </w:numPr>
              <w:ind w:left="27" w:hanging="27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BA359F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 на дополнение к контексту</w:t>
            </w:r>
            <w:r w:rsidRPr="00BA359F">
              <w:t xml:space="preserve"> / </w:t>
            </w:r>
            <w:r w:rsidRPr="00BA359F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 на ввод правильного ответа</w:t>
            </w:r>
          </w:p>
          <w:p w14:paraId="320F4E85" w14:textId="77777777" w:rsidR="001130F6" w:rsidRPr="00BA359F" w:rsidRDefault="001130F6" w:rsidP="001130F6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6" w:type="dxa"/>
          </w:tcPr>
          <w:p w14:paraId="10440728" w14:textId="77777777" w:rsidR="001130F6" w:rsidRPr="00BA359F" w:rsidRDefault="001130F6" w:rsidP="001130F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359F">
              <w:rPr>
                <w:rFonts w:ascii="Times New Roman" w:hAnsi="Times New Roman" w:cs="Times New Roman"/>
                <w:sz w:val="24"/>
                <w:szCs w:val="24"/>
              </w:rPr>
              <w:t>Ответ полностью верный (различия в окончаниях не учитываются)- 1 балл</w:t>
            </w:r>
          </w:p>
          <w:p w14:paraId="1CD33DE9" w14:textId="77777777" w:rsidR="001130F6" w:rsidRPr="00BA359F" w:rsidRDefault="001130F6" w:rsidP="001130F6">
            <w:pPr>
              <w:pStyle w:val="a3"/>
              <w:ind w:left="709" w:hanging="709"/>
              <w:rPr>
                <w:rFonts w:ascii="Times New Roman" w:eastAsia="+mn-ea" w:hAnsi="Times New Roman" w:cs="Times New Roman"/>
                <w:b/>
                <w:sz w:val="24"/>
                <w:szCs w:val="24"/>
              </w:rPr>
            </w:pPr>
            <w:r w:rsidRPr="00BA359F">
              <w:rPr>
                <w:rFonts w:ascii="Times New Roman" w:hAnsi="Times New Roman" w:cs="Times New Roman"/>
                <w:sz w:val="24"/>
                <w:szCs w:val="24"/>
              </w:rPr>
              <w:t>Ответ неверный - 0 баллов</w:t>
            </w:r>
          </w:p>
          <w:p w14:paraId="6EFAC5D8" w14:textId="77777777" w:rsidR="001130F6" w:rsidRPr="00BA359F" w:rsidRDefault="001130F6" w:rsidP="001130F6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sz w:val="28"/>
                <w:szCs w:val="28"/>
              </w:rPr>
            </w:pPr>
          </w:p>
        </w:tc>
      </w:tr>
      <w:tr w:rsidR="001130F6" w14:paraId="0601784C" w14:textId="77777777" w:rsidTr="001130F6">
        <w:tc>
          <w:tcPr>
            <w:tcW w:w="4668" w:type="dxa"/>
          </w:tcPr>
          <w:p w14:paraId="7630BF25" w14:textId="77777777" w:rsidR="001130F6" w:rsidRPr="003B62F7" w:rsidRDefault="001130F6" w:rsidP="001130F6">
            <w:pPr>
              <w:pStyle w:val="a3"/>
              <w:numPr>
                <w:ilvl w:val="1"/>
                <w:numId w:val="6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3B62F7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</w:t>
            </w:r>
          </w:p>
        </w:tc>
        <w:tc>
          <w:tcPr>
            <w:tcW w:w="4676" w:type="dxa"/>
          </w:tcPr>
          <w:p w14:paraId="4721E3A1" w14:textId="77777777" w:rsidR="001130F6" w:rsidRDefault="001130F6" w:rsidP="001130F6">
            <w:pPr>
              <w:pStyle w:val="a3"/>
              <w:ind w:left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67601">
              <w:rPr>
                <w:rFonts w:ascii="Times New Roman" w:eastAsia="TimesNewRomanPSMT" w:hAnsi="Times New Roman" w:cs="Times New Roman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  <w:r w:rsidRPr="00AA3FE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</w:p>
          <w:p w14:paraId="7A26749F" w14:textId="77777777" w:rsidR="001130F6" w:rsidRDefault="001130F6" w:rsidP="001130F6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 полностью соответствует эталону или 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>изменени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 ответа в сравнении с эталоном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искажаю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его смысла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4 балла.</w:t>
            </w:r>
          </w:p>
          <w:p w14:paraId="3054EF80" w14:textId="77777777" w:rsidR="001130F6" w:rsidRDefault="001130F6" w:rsidP="001130F6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 частично соответствует эталону 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</w:p>
          <w:p w14:paraId="4574BF2A" w14:textId="77777777" w:rsidR="001130F6" w:rsidRPr="00A67601" w:rsidRDefault="001130F6" w:rsidP="001130F6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 не соответствует эталону – 0 баллов</w:t>
            </w:r>
          </w:p>
          <w:p w14:paraId="2AD69AE8" w14:textId="77777777" w:rsidR="001130F6" w:rsidRPr="00544EC9" w:rsidRDefault="001130F6" w:rsidP="001130F6">
            <w:pPr>
              <w:pStyle w:val="a3"/>
              <w:spacing w:line="12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170B010" w14:textId="77777777" w:rsidR="001130F6" w:rsidRPr="00544EC9" w:rsidRDefault="001130F6" w:rsidP="001130F6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5B1F0EFB" w14:textId="77777777" w:rsidR="001130F6" w:rsidRPr="00B429D1" w:rsidRDefault="001130F6" w:rsidP="001130F6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518EA3BA" w14:textId="77777777" w:rsidR="001130F6" w:rsidRPr="00CE4AD8" w:rsidRDefault="001130F6" w:rsidP="001130F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ab/>
      </w:r>
      <w:r w:rsidRPr="00CE4AD8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Далее с</w:t>
      </w:r>
      <w:r w:rsidRPr="00CE4AD8">
        <w:rPr>
          <w:rFonts w:ascii="Times New Roman" w:eastAsia="Calibri" w:hAnsi="Times New Roman" w:cs="Times New Roman"/>
          <w:sz w:val="28"/>
          <w:szCs w:val="28"/>
        </w:rPr>
        <w:t>уммируют</w:t>
      </w:r>
      <w:r>
        <w:rPr>
          <w:rFonts w:ascii="Times New Roman" w:eastAsia="Calibri" w:hAnsi="Times New Roman" w:cs="Times New Roman"/>
          <w:sz w:val="28"/>
          <w:szCs w:val="28"/>
        </w:rPr>
        <w:t>ся все баллы по каждому заданию, рассчитывается максимальный балл за проверочную работу по теме.</w:t>
      </w:r>
    </w:p>
    <w:p w14:paraId="76C11E8E" w14:textId="77777777" w:rsidR="00AF4A01" w:rsidRDefault="00AF4A01" w:rsidP="00AF4A01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143011FE" w14:textId="3F4C8CC4" w:rsidR="00CE4AD8" w:rsidRPr="00CE4AD8" w:rsidRDefault="00CE4AD8" w:rsidP="00CE4AD8">
      <w:pPr>
        <w:spacing w:after="12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CE4AD8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Критерии, показатели и шкалы оценки проверочной работы по теме</w:t>
      </w:r>
    </w:p>
    <w:p w14:paraId="4DCE0BAF" w14:textId="4AB4C681" w:rsidR="00FB3FCA" w:rsidRDefault="00FB3FCA" w:rsidP="000E6EE0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D02E16">
        <w:rPr>
          <w:rFonts w:ascii="Times New Roman" w:eastAsia="Calibri" w:hAnsi="Times New Roman" w:cs="Times New Roman"/>
          <w:sz w:val="28"/>
          <w:szCs w:val="28"/>
        </w:rPr>
        <w:t>езультаты проверочной работы по теме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>
        <w:rPr>
          <w:rFonts w:ascii="Times New Roman" w:eastAsia="Calibri" w:hAnsi="Times New Roman" w:cs="Times New Roman"/>
          <w:sz w:val="28"/>
          <w:szCs w:val="28"/>
        </w:rPr>
        <w:t>ются как «зачтено», если обучающийся</w:t>
      </w:r>
      <w:r w:rsidR="00282D56">
        <w:rPr>
          <w:rFonts w:ascii="Times New Roman" w:eastAsia="Calibri" w:hAnsi="Times New Roman" w:cs="Times New Roman"/>
          <w:sz w:val="28"/>
          <w:szCs w:val="28"/>
        </w:rPr>
        <w:t xml:space="preserve"> набрал 6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>0 и более процентов</w:t>
      </w:r>
      <w:r w:rsidR="00D02E16"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максимального балла </w:t>
      </w:r>
      <w:r w:rsidR="00D02E16">
        <w:rPr>
          <w:rFonts w:ascii="Times New Roman" w:eastAsia="Calibri" w:hAnsi="Times New Roman" w:cs="Times New Roman"/>
          <w:sz w:val="28"/>
          <w:szCs w:val="28"/>
        </w:rPr>
        <w:t>за работу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, «не зачтено», если </w:t>
      </w:r>
      <w:r w:rsidR="00D02E16">
        <w:rPr>
          <w:rFonts w:ascii="Times New Roman" w:eastAsia="Calibri" w:hAnsi="Times New Roman" w:cs="Times New Roman"/>
          <w:sz w:val="28"/>
          <w:szCs w:val="28"/>
        </w:rPr>
        <w:t>обучающийся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набрал менее 60 % </w:t>
      </w:r>
      <w:r w:rsidR="00D02E16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722B4DCD" w14:textId="6B6B4A38" w:rsidR="00775A2B" w:rsidRPr="00276D42" w:rsidRDefault="003B0E21" w:rsidP="002E35E6">
      <w:pPr>
        <w:pStyle w:val="a3"/>
        <w:numPr>
          <w:ilvl w:val="1"/>
          <w:numId w:val="37"/>
        </w:numPr>
        <w:spacing w:after="80" w:line="240" w:lineRule="auto"/>
        <w:ind w:left="709" w:hanging="709"/>
        <w:rPr>
          <w:rFonts w:ascii="Times New Roman" w:hAnsi="Times New Roman" w:cs="Times New Roman"/>
          <w:b/>
          <w:sz w:val="28"/>
          <w:szCs w:val="28"/>
        </w:rPr>
      </w:pPr>
      <w:r w:rsidRPr="00276D42">
        <w:rPr>
          <w:rFonts w:ascii="Times New Roman" w:hAnsi="Times New Roman" w:cs="Times New Roman"/>
          <w:b/>
          <w:sz w:val="28"/>
          <w:szCs w:val="28"/>
        </w:rPr>
        <w:t>Промежуточная аттестация</w:t>
      </w:r>
    </w:p>
    <w:p w14:paraId="1540832B" w14:textId="77777777" w:rsidR="003B0E21" w:rsidRDefault="003B0E21" w:rsidP="003B0E21">
      <w:pPr>
        <w:pStyle w:val="a3"/>
        <w:spacing w:after="80" w:line="12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14:paraId="1B412C4F" w14:textId="07EC7491" w:rsidR="003B0E21" w:rsidRPr="00B072BA" w:rsidRDefault="003B0E21" w:rsidP="003B0E21">
      <w:pPr>
        <w:pStyle w:val="a3"/>
        <w:spacing w:after="8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Зачет</w:t>
      </w:r>
    </w:p>
    <w:p w14:paraId="0254961B" w14:textId="77777777" w:rsidR="00D8192A" w:rsidRPr="00D8192A" w:rsidRDefault="00D8192A" w:rsidP="00856C2A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Оценка на зачете осуществляется на основе принципов объективности, справедливости, всестороннего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анализа уровня знаний обучающихся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>.</w:t>
      </w:r>
    </w:p>
    <w:p w14:paraId="020F3B31" w14:textId="77777777" w:rsidR="00D8192A" w:rsidRPr="00D8192A" w:rsidRDefault="00D8192A" w:rsidP="00856C2A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При выставлении оценки преподаватель учитывает:</w:t>
      </w:r>
    </w:p>
    <w:p w14:paraId="1D5E6ED1" w14:textId="77777777" w:rsidR="00D8192A" w:rsidRPr="00D8192A" w:rsidRDefault="00D8192A" w:rsidP="009E752A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знание фактического материала по программе;</w:t>
      </w:r>
    </w:p>
    <w:p w14:paraId="4ACE1240" w14:textId="77777777" w:rsidR="00D8192A" w:rsidRPr="00D8192A" w:rsidRDefault="00D8192A" w:rsidP="009E752A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степень активности обучающегося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 xml:space="preserve"> на практических занятиях;</w:t>
      </w:r>
    </w:p>
    <w:p w14:paraId="5E9EFAA3" w14:textId="77777777" w:rsidR="00D8192A" w:rsidRPr="00D8192A" w:rsidRDefault="00D8192A" w:rsidP="009E752A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логику, структуру, стиль ответа;</w:t>
      </w:r>
    </w:p>
    <w:p w14:paraId="140233CE" w14:textId="77777777" w:rsidR="00D8192A" w:rsidRPr="00D8192A" w:rsidRDefault="00D8192A" w:rsidP="009E752A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культуру речи, манеру общения, готовность к дискуссии, аргументированность ответа, уровень самостоятельного мышления;</w:t>
      </w:r>
    </w:p>
    <w:p w14:paraId="338A3197" w14:textId="77777777" w:rsidR="00D8192A" w:rsidRPr="00D8192A" w:rsidRDefault="00D8192A" w:rsidP="009E752A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умение связывать теорию с практикой, решать задачи;</w:t>
      </w:r>
    </w:p>
    <w:p w14:paraId="579D39D5" w14:textId="77777777" w:rsidR="00D8192A" w:rsidRPr="00D8192A" w:rsidRDefault="00D8192A" w:rsidP="009E752A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наличие пропусков семинарских и лекционных занятий по неуважительным причинам.</w:t>
      </w:r>
    </w:p>
    <w:p w14:paraId="45C08143" w14:textId="2555CDBC" w:rsidR="009661C2" w:rsidRDefault="009661C2" w:rsidP="00856C2A">
      <w:pPr>
        <w:pStyle w:val="17"/>
        <w:shd w:val="clear" w:color="auto" w:fill="auto"/>
        <w:spacing w:before="0" w:after="80" w:line="240" w:lineRule="auto"/>
        <w:ind w:right="20" w:firstLine="720"/>
        <w:jc w:val="both"/>
        <w:rPr>
          <w:sz w:val="28"/>
          <w:szCs w:val="28"/>
        </w:rPr>
      </w:pPr>
      <w:r w:rsidRPr="000D2D46">
        <w:rPr>
          <w:sz w:val="28"/>
          <w:szCs w:val="28"/>
        </w:rPr>
        <w:t xml:space="preserve">Оценка носит не дифференцированный </w:t>
      </w:r>
      <w:r w:rsidR="00CB6EDD">
        <w:rPr>
          <w:sz w:val="28"/>
          <w:szCs w:val="28"/>
        </w:rPr>
        <w:t>характер и определяется как</w:t>
      </w:r>
      <w:r w:rsidRPr="000D2D46">
        <w:rPr>
          <w:sz w:val="28"/>
          <w:szCs w:val="28"/>
        </w:rPr>
        <w:t xml:space="preserve"> «зачтено», «не зачтено». </w:t>
      </w:r>
    </w:p>
    <w:p w14:paraId="052BBBDD" w14:textId="77777777" w:rsidR="00D8192A" w:rsidRPr="00D8192A" w:rsidRDefault="004A5C7D" w:rsidP="00856C2A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«Зачтено</w:t>
      </w:r>
      <w:r w:rsidR="00D8192A">
        <w:rPr>
          <w:rFonts w:ascii="Times New Roman" w:eastAsia="TimesNewRomanPSMT" w:hAnsi="Times New Roman" w:cs="Times New Roman"/>
          <w:sz w:val="28"/>
          <w:szCs w:val="28"/>
        </w:rPr>
        <w:t>» ставится обучающемуся</w:t>
      </w:r>
      <w:r w:rsidR="00D8192A" w:rsidRPr="00D8192A">
        <w:rPr>
          <w:rFonts w:ascii="Times New Roman" w:eastAsia="TimesNewRomanPSMT" w:hAnsi="Times New Roman" w:cs="Times New Roman"/>
          <w:sz w:val="28"/>
          <w:szCs w:val="28"/>
        </w:rPr>
        <w:t xml:space="preserve">, показавшему знание основных положений учебной дисциплины, умение </w:t>
      </w:r>
      <w:r>
        <w:rPr>
          <w:rFonts w:ascii="Times New Roman" w:eastAsia="TimesNewRomanPSMT" w:hAnsi="Times New Roman" w:cs="Times New Roman"/>
          <w:sz w:val="28"/>
          <w:szCs w:val="28"/>
        </w:rPr>
        <w:t>выполнять конкретную практические задания</w:t>
      </w:r>
      <w:r w:rsidR="00D8192A" w:rsidRPr="00D8192A">
        <w:rPr>
          <w:rFonts w:ascii="Times New Roman" w:eastAsia="TimesNewRomanPSMT" w:hAnsi="Times New Roman" w:cs="Times New Roman"/>
          <w:sz w:val="28"/>
          <w:szCs w:val="28"/>
        </w:rPr>
        <w:t xml:space="preserve"> из числа предусмотренных рабочей программой, использовать рекомендованную учебную и справочную литературу.</w:t>
      </w:r>
    </w:p>
    <w:p w14:paraId="79D2BC90" w14:textId="77777777" w:rsidR="00D8192A" w:rsidRDefault="00D8192A" w:rsidP="00856C2A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«Не</w:t>
      </w:r>
      <w:r w:rsidR="004A5C7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>за</w:t>
      </w:r>
      <w:r w:rsidR="004A5C7D">
        <w:rPr>
          <w:rFonts w:ascii="Times New Roman" w:eastAsia="TimesNewRomanPSMT" w:hAnsi="Times New Roman" w:cs="Times New Roman"/>
          <w:sz w:val="28"/>
          <w:szCs w:val="28"/>
        </w:rPr>
        <w:t>чтено</w:t>
      </w:r>
      <w:r>
        <w:rPr>
          <w:rFonts w:ascii="Times New Roman" w:eastAsia="TimesNewRomanPSMT" w:hAnsi="Times New Roman" w:cs="Times New Roman"/>
          <w:sz w:val="28"/>
          <w:szCs w:val="28"/>
        </w:rPr>
        <w:t>» ставится обучающемуся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>, имеющему существенные пробелы в знании основного материала по программе, а также допустившему принципиальные ошибки при изложении материала.</w:t>
      </w:r>
    </w:p>
    <w:p w14:paraId="29F08BCC" w14:textId="54827AE2" w:rsidR="00A36BF3" w:rsidRDefault="00A36BF3" w:rsidP="00856C2A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0C2FDA05" w14:textId="093CAEAA" w:rsidR="00775A2B" w:rsidRPr="00D66A7E" w:rsidRDefault="00EC5534" w:rsidP="009E752A">
      <w:pPr>
        <w:pStyle w:val="a3"/>
        <w:numPr>
          <w:ilvl w:val="0"/>
          <w:numId w:val="37"/>
        </w:numPr>
        <w:spacing w:line="240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6A7E">
        <w:rPr>
          <w:rFonts w:ascii="Times New Roman" w:hAnsi="Times New Roman" w:cs="Times New Roman"/>
          <w:b/>
          <w:sz w:val="24"/>
          <w:szCs w:val="24"/>
        </w:rPr>
        <w:t xml:space="preserve">МЕТОДИЧЕСКИЕ МАТЕРИАЛЫ, ОПРЕДЕЛЯЮЩИЕ ПРОЦЕДУРЫ ОЦЕНИВАНИЯ </w:t>
      </w:r>
      <w:r w:rsidR="009105BD">
        <w:rPr>
          <w:rFonts w:ascii="Times New Roman" w:hAnsi="Times New Roman" w:cs="Times New Roman"/>
          <w:b/>
          <w:sz w:val="24"/>
          <w:szCs w:val="24"/>
        </w:rPr>
        <w:t>КОМПЕТЕНЦИЙ</w:t>
      </w:r>
    </w:p>
    <w:p w14:paraId="26E7FA64" w14:textId="77777777" w:rsidR="000E6EE0" w:rsidRDefault="000E6EE0" w:rsidP="000E6EE0">
      <w:pPr>
        <w:pStyle w:val="a3"/>
        <w:spacing w:after="0" w:line="240" w:lineRule="auto"/>
        <w:ind w:left="0"/>
        <w:contextualSpacing w:val="0"/>
        <w:jc w:val="center"/>
        <w:rPr>
          <w:rFonts w:ascii="Times New Roman" w:eastAsia="Calibri" w:hAnsi="Times New Roman"/>
          <w:b/>
        </w:rPr>
      </w:pPr>
    </w:p>
    <w:p w14:paraId="20DCC2D8" w14:textId="717EC211" w:rsidR="00DC597B" w:rsidRPr="000E6EE0" w:rsidRDefault="00DC597B" w:rsidP="000E6EE0">
      <w:pPr>
        <w:pStyle w:val="a3"/>
        <w:spacing w:after="120" w:line="240" w:lineRule="auto"/>
        <w:ind w:left="0"/>
        <w:contextualSpacing w:val="0"/>
        <w:jc w:val="center"/>
        <w:rPr>
          <w:rFonts w:ascii="Times New Roman" w:eastAsia="Calibri" w:hAnsi="Times New Roman"/>
          <w:b/>
          <w:sz w:val="20"/>
          <w:szCs w:val="20"/>
        </w:rPr>
      </w:pPr>
      <w:r w:rsidRPr="000E6EE0">
        <w:rPr>
          <w:rFonts w:ascii="Times New Roman" w:eastAsia="Calibri" w:hAnsi="Times New Roman"/>
          <w:b/>
          <w:sz w:val="20"/>
          <w:szCs w:val="20"/>
        </w:rPr>
        <w:t>АТТЕСТАЦИОННЫЙ ЛИСТ ОБУЧАЮЩЕГОСЯ</w:t>
      </w:r>
    </w:p>
    <w:tbl>
      <w:tblPr>
        <w:tblStyle w:val="a5"/>
        <w:tblW w:w="9782" w:type="dxa"/>
        <w:tblInd w:w="-176" w:type="dxa"/>
        <w:tblLook w:val="04A0" w:firstRow="1" w:lastRow="0" w:firstColumn="1" w:lastColumn="0" w:noHBand="0" w:noVBand="1"/>
      </w:tblPr>
      <w:tblGrid>
        <w:gridCol w:w="1420"/>
        <w:gridCol w:w="4960"/>
        <w:gridCol w:w="3402"/>
      </w:tblGrid>
      <w:tr w:rsidR="00DC597B" w14:paraId="677757B2" w14:textId="77777777" w:rsidTr="007747A7">
        <w:tc>
          <w:tcPr>
            <w:tcW w:w="1420" w:type="dxa"/>
            <w:vAlign w:val="center"/>
          </w:tcPr>
          <w:p w14:paraId="502B9ADB" w14:textId="77777777" w:rsidR="00DC597B" w:rsidRPr="002B3B30" w:rsidRDefault="00DC597B" w:rsidP="00C52F50">
            <w:pPr>
              <w:jc w:val="center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sz w:val="20"/>
                <w:szCs w:val="20"/>
              </w:rPr>
              <w:t xml:space="preserve">Код </w:t>
            </w:r>
          </w:p>
          <w:p w14:paraId="33E09ADA" w14:textId="77777777" w:rsidR="00DC597B" w:rsidRPr="002B3B30" w:rsidRDefault="00DC597B" w:rsidP="00C52F50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4960" w:type="dxa"/>
            <w:vAlign w:val="center"/>
          </w:tcPr>
          <w:p w14:paraId="4AA16820" w14:textId="36B75F65" w:rsidR="00DC597B" w:rsidRPr="002B3B30" w:rsidRDefault="00844734" w:rsidP="00C52F50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Индикаторы достижения</w:t>
            </w:r>
            <w:r w:rsidR="00DC597B"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компетенций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2D245FAE" w14:textId="77777777" w:rsidR="00DC597B" w:rsidRPr="002B3B30" w:rsidRDefault="00DC597B" w:rsidP="00C52F50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Уровень сформированности компетенций, %</w:t>
            </w:r>
          </w:p>
        </w:tc>
      </w:tr>
      <w:tr w:rsidR="00216A22" w14:paraId="334C9121" w14:textId="77777777" w:rsidTr="007747A7">
        <w:trPr>
          <w:trHeight w:val="801"/>
        </w:trPr>
        <w:tc>
          <w:tcPr>
            <w:tcW w:w="1420" w:type="dxa"/>
            <w:vMerge w:val="restart"/>
          </w:tcPr>
          <w:p w14:paraId="686C3E6C" w14:textId="1F1C1284" w:rsidR="00216A22" w:rsidRPr="00A07F3E" w:rsidRDefault="00216A22" w:rsidP="00216A22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ОПК - 2</w:t>
            </w:r>
          </w:p>
        </w:tc>
        <w:tc>
          <w:tcPr>
            <w:tcW w:w="4960" w:type="dxa"/>
          </w:tcPr>
          <w:p w14:paraId="693B4C98" w14:textId="4BF3A308" w:rsidR="00216A22" w:rsidRPr="00AF4A01" w:rsidRDefault="00216A22" w:rsidP="00AF4A01">
            <w:pPr>
              <w:tabs>
                <w:tab w:val="left" w:pos="390"/>
              </w:tabs>
              <w:suppressAutoHyphens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4A01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AF4A0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AF4A01">
              <w:rPr>
                <w:rFonts w:ascii="Times New Roman" w:hAnsi="Times New Roman"/>
                <w:sz w:val="24"/>
                <w:szCs w:val="24"/>
              </w:rPr>
              <w:t>предметную область гуманитарных и социальных наук, их роль в формировании ценностных, этических основ профессионально-служебной деятельности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754A0271" w14:textId="631A313F" w:rsidR="00216A22" w:rsidRPr="00A07F3E" w:rsidRDefault="00216A22" w:rsidP="00216A22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07F3E"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216A22" w14:paraId="49957606" w14:textId="77777777" w:rsidTr="007747A7">
        <w:trPr>
          <w:trHeight w:val="1104"/>
        </w:trPr>
        <w:tc>
          <w:tcPr>
            <w:tcW w:w="1420" w:type="dxa"/>
            <w:vMerge/>
          </w:tcPr>
          <w:p w14:paraId="1B685E01" w14:textId="77777777" w:rsidR="00216A22" w:rsidRPr="00A07F3E" w:rsidRDefault="00216A22" w:rsidP="00216A22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960" w:type="dxa"/>
          </w:tcPr>
          <w:p w14:paraId="28CF11AD" w14:textId="21F8DBB8" w:rsidR="00216A22" w:rsidRPr="00AF4A01" w:rsidRDefault="00216A22" w:rsidP="00AF4A01">
            <w:pPr>
              <w:widowControl w:val="0"/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4A01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AF4A01">
              <w:rPr>
                <w:rFonts w:ascii="Times New Roman" w:hAnsi="Times New Roman"/>
                <w:sz w:val="24"/>
                <w:szCs w:val="24"/>
              </w:rPr>
              <w:t xml:space="preserve"> анализировать мировоззренческие, социальные и личностно-значимые проблемы в целях формирования ценностных, этических основ профессионально-служебной деятельности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2276FB5A" w14:textId="2A40A714" w:rsidR="00216A22" w:rsidRPr="00A07F3E" w:rsidRDefault="00216A22" w:rsidP="00216A22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07F3E"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216A22" w14:paraId="20D2CD0A" w14:textId="77777777" w:rsidTr="007747A7">
        <w:trPr>
          <w:trHeight w:val="828"/>
        </w:trPr>
        <w:tc>
          <w:tcPr>
            <w:tcW w:w="1420" w:type="dxa"/>
            <w:vMerge/>
          </w:tcPr>
          <w:p w14:paraId="05DDA537" w14:textId="77777777" w:rsidR="00216A22" w:rsidRPr="00A07F3E" w:rsidRDefault="00216A22" w:rsidP="00216A22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960" w:type="dxa"/>
          </w:tcPr>
          <w:p w14:paraId="67A2054D" w14:textId="40032783" w:rsidR="00216A22" w:rsidRPr="00AF4A01" w:rsidRDefault="00216A22" w:rsidP="00AF4A01">
            <w:pPr>
              <w:tabs>
                <w:tab w:val="left" w:pos="283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4A01">
              <w:rPr>
                <w:rFonts w:ascii="Times New Roman" w:hAnsi="Times New Roman"/>
                <w:b/>
                <w:sz w:val="24"/>
                <w:szCs w:val="24"/>
              </w:rPr>
              <w:t>Владеть</w:t>
            </w:r>
            <w:r w:rsidRPr="00AF4A01">
              <w:rPr>
                <w:rFonts w:ascii="Times New Roman" w:hAnsi="Times New Roman"/>
                <w:sz w:val="24"/>
                <w:szCs w:val="24"/>
              </w:rPr>
              <w:t xml:space="preserve"> навыками формирования ценностных, этических основ профессионально-служебной деятельности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247B149F" w14:textId="7178B2C0" w:rsidR="00216A22" w:rsidRPr="00A07F3E" w:rsidRDefault="00216A22" w:rsidP="00216A22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07F3E"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</w:tbl>
    <w:p w14:paraId="5210B1BA" w14:textId="77777777" w:rsidR="00856C2A" w:rsidRDefault="00856C2A" w:rsidP="000E6EE0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</w:p>
    <w:p w14:paraId="657F1624" w14:textId="77777777" w:rsidR="00DC597B" w:rsidRDefault="00DC597B" w:rsidP="00DC597B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Общая оценка сформированности компетенций ____________________</w:t>
      </w:r>
    </w:p>
    <w:p w14:paraId="578160A8" w14:textId="77777777" w:rsidR="00DC597B" w:rsidRPr="0022330F" w:rsidRDefault="00DC597B" w:rsidP="009F525A">
      <w:pPr>
        <w:spacing w:after="120" w:line="240" w:lineRule="auto"/>
        <w:ind w:firstLine="709"/>
        <w:rPr>
          <w:rFonts w:ascii="Times New Roman" w:eastAsia="Calibri" w:hAnsi="Times New Roman"/>
          <w:b/>
          <w:sz w:val="28"/>
          <w:szCs w:val="28"/>
        </w:rPr>
      </w:pPr>
      <w:r w:rsidRPr="0022330F">
        <w:rPr>
          <w:rFonts w:ascii="Times New Roman" w:eastAsia="Calibri" w:hAnsi="Times New Roman"/>
          <w:b/>
          <w:sz w:val="28"/>
          <w:szCs w:val="28"/>
        </w:rPr>
        <w:t>Шкала оценки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58"/>
        <w:gridCol w:w="5252"/>
        <w:gridCol w:w="2034"/>
      </w:tblGrid>
      <w:tr w:rsidR="00DC597B" w14:paraId="04EAE2A5" w14:textId="77777777" w:rsidTr="00C52F50">
        <w:tc>
          <w:tcPr>
            <w:tcW w:w="2093" w:type="dxa"/>
            <w:vAlign w:val="center"/>
          </w:tcPr>
          <w:p w14:paraId="1965F75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330F">
              <w:rPr>
                <w:rFonts w:ascii="Times New Roman" w:eastAsia="Calibri" w:hAnsi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14:paraId="77CF2E3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14:paraId="622D74E8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Балл</w:t>
            </w:r>
          </w:p>
        </w:tc>
      </w:tr>
      <w:tr w:rsidR="00DC597B" w14:paraId="10246127" w14:textId="77777777" w:rsidTr="00C52F50">
        <w:tc>
          <w:tcPr>
            <w:tcW w:w="2093" w:type="dxa"/>
            <w:vAlign w:val="center"/>
          </w:tcPr>
          <w:p w14:paraId="420578CE" w14:textId="77777777" w:rsidR="00DC597B" w:rsidRPr="005F74D9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14:paraId="66F85EC2" w14:textId="333165F3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2092" w:type="dxa"/>
            <w:vAlign w:val="center"/>
          </w:tcPr>
          <w:p w14:paraId="61583634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DC597B" w14:paraId="24BD962E" w14:textId="77777777" w:rsidTr="00C52F50">
        <w:tc>
          <w:tcPr>
            <w:tcW w:w="2093" w:type="dxa"/>
            <w:vAlign w:val="center"/>
          </w:tcPr>
          <w:p w14:paraId="5EAFDD19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20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14:paraId="1BC1F04F" w14:textId="313092E2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14:paraId="7A2CD393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DC597B" w14:paraId="2BCA4627" w14:textId="77777777" w:rsidTr="00C52F50">
        <w:tc>
          <w:tcPr>
            <w:tcW w:w="2093" w:type="dxa"/>
            <w:vAlign w:val="center"/>
          </w:tcPr>
          <w:p w14:paraId="18372C38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40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14:paraId="17A81B17" w14:textId="596B3818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2092" w:type="dxa"/>
            <w:vAlign w:val="center"/>
          </w:tcPr>
          <w:p w14:paraId="2724046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DC597B" w14:paraId="524E66BC" w14:textId="77777777" w:rsidTr="00C52F50">
        <w:tc>
          <w:tcPr>
            <w:tcW w:w="2093" w:type="dxa"/>
            <w:vAlign w:val="center"/>
          </w:tcPr>
          <w:p w14:paraId="09F21260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60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14:paraId="26B795F0" w14:textId="31C62BD6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14:paraId="6BFFE057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DC597B" w14:paraId="5F211BF8" w14:textId="77777777" w:rsidTr="00C52F50">
        <w:tc>
          <w:tcPr>
            <w:tcW w:w="2093" w:type="dxa"/>
            <w:vAlign w:val="center"/>
          </w:tcPr>
          <w:p w14:paraId="24C82153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80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14:paraId="2CB33DA0" w14:textId="59ACDDD8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092" w:type="dxa"/>
            <w:vAlign w:val="center"/>
          </w:tcPr>
          <w:p w14:paraId="7350001C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  <w:bookmarkEnd w:id="6"/>
    </w:tbl>
    <w:p w14:paraId="4CEB24C6" w14:textId="77777777" w:rsidR="008213EF" w:rsidRPr="005B3236" w:rsidRDefault="008213EF" w:rsidP="00D95CB3">
      <w:pPr>
        <w:rPr>
          <w:rFonts w:ascii="Times New Roman" w:hAnsi="Times New Roman" w:cs="Times New Roman"/>
          <w:b/>
          <w:sz w:val="24"/>
          <w:szCs w:val="24"/>
        </w:rPr>
      </w:pPr>
    </w:p>
    <w:sectPr w:rsidR="008213EF" w:rsidRPr="005B3236" w:rsidSect="00250F9D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F874B23" w16cid:durableId="74AE7CE4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3861B1" w14:textId="77777777" w:rsidR="005776CD" w:rsidRDefault="005776CD" w:rsidP="00D95CB3">
      <w:pPr>
        <w:spacing w:after="0" w:line="240" w:lineRule="auto"/>
      </w:pPr>
      <w:r>
        <w:separator/>
      </w:r>
    </w:p>
  </w:endnote>
  <w:endnote w:type="continuationSeparator" w:id="0">
    <w:p w14:paraId="18205DB3" w14:textId="77777777" w:rsidR="005776CD" w:rsidRDefault="005776CD" w:rsidP="00D95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E5280F" w14:textId="77777777" w:rsidR="005776CD" w:rsidRDefault="005776CD" w:rsidP="00D95CB3">
      <w:pPr>
        <w:spacing w:after="0" w:line="240" w:lineRule="auto"/>
      </w:pPr>
      <w:r>
        <w:separator/>
      </w:r>
    </w:p>
  </w:footnote>
  <w:footnote w:type="continuationSeparator" w:id="0">
    <w:p w14:paraId="499B3924" w14:textId="77777777" w:rsidR="005776CD" w:rsidRDefault="005776CD" w:rsidP="00D95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642714"/>
      <w:docPartObj>
        <w:docPartGallery w:val="Page Numbers (Top of Page)"/>
        <w:docPartUnique/>
      </w:docPartObj>
    </w:sdtPr>
    <w:sdtEndPr/>
    <w:sdtContent>
      <w:p w14:paraId="24191F74" w14:textId="65FD65E5" w:rsidR="000A1F70" w:rsidRPr="00D95CB3" w:rsidRDefault="000A1F70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30C5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14:paraId="72D8613B" w14:textId="77777777" w:rsidR="000A1F70" w:rsidRDefault="000A1F70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5654107"/>
      <w:docPartObj>
        <w:docPartGallery w:val="Page Numbers (Top of Page)"/>
        <w:docPartUnique/>
      </w:docPartObj>
    </w:sdtPr>
    <w:sdtEndPr/>
    <w:sdtContent>
      <w:p w14:paraId="5991ABB6" w14:textId="1B87DFC7" w:rsidR="000A1F70" w:rsidRDefault="000A1F7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30C5">
          <w:rPr>
            <w:noProof/>
          </w:rPr>
          <w:t>6</w:t>
        </w:r>
        <w:r>
          <w:fldChar w:fldCharType="end"/>
        </w:r>
      </w:p>
    </w:sdtContent>
  </w:sdt>
  <w:p w14:paraId="6B06D120" w14:textId="77777777" w:rsidR="000A1F70" w:rsidRDefault="000A1F7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2160" w:hanging="36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  <w:szCs w:val="28"/>
      </w:rPr>
    </w:lvl>
  </w:abstractNum>
  <w:abstractNum w:abstractNumId="3" w15:restartNumberingAfterBreak="0">
    <w:nsid w:val="0000000F"/>
    <w:multiLevelType w:val="singleLevel"/>
    <w:tmpl w:val="F45ACC8C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</w:abstractNum>
  <w:abstractNum w:abstractNumId="4" w15:restartNumberingAfterBreak="0">
    <w:nsid w:val="03E9280B"/>
    <w:multiLevelType w:val="hybridMultilevel"/>
    <w:tmpl w:val="DAA8F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0F51FC"/>
    <w:multiLevelType w:val="hybridMultilevel"/>
    <w:tmpl w:val="FF9A53B4"/>
    <w:lvl w:ilvl="0" w:tplc="B266A3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39321C"/>
    <w:multiLevelType w:val="hybridMultilevel"/>
    <w:tmpl w:val="E546511C"/>
    <w:lvl w:ilvl="0" w:tplc="1396D7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6D6542"/>
    <w:multiLevelType w:val="hybridMultilevel"/>
    <w:tmpl w:val="DC80A8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A458F9"/>
    <w:multiLevelType w:val="multilevel"/>
    <w:tmpl w:val="6DA01EE8"/>
    <w:lvl w:ilvl="0">
      <w:start w:val="4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08D2056D"/>
    <w:multiLevelType w:val="hybridMultilevel"/>
    <w:tmpl w:val="8F38CF44"/>
    <w:lvl w:ilvl="0" w:tplc="F9C495D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227A45"/>
    <w:multiLevelType w:val="hybridMultilevel"/>
    <w:tmpl w:val="57DE47A2"/>
    <w:lvl w:ilvl="0" w:tplc="682E3BA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ED7260"/>
    <w:multiLevelType w:val="hybridMultilevel"/>
    <w:tmpl w:val="159450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D3E2B"/>
    <w:multiLevelType w:val="hybridMultilevel"/>
    <w:tmpl w:val="916A0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763E13"/>
    <w:multiLevelType w:val="hybridMultilevel"/>
    <w:tmpl w:val="956E3D5E"/>
    <w:lvl w:ilvl="0" w:tplc="91EC97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D0FE4422">
      <w:start w:val="1"/>
      <w:numFmt w:val="decimal"/>
      <w:lvlText w:val="%3."/>
      <w:lvlJc w:val="right"/>
      <w:pPr>
        <w:ind w:left="2509" w:hanging="180"/>
      </w:pPr>
      <w:rPr>
        <w:rFonts w:ascii="Times New Roman" w:eastAsia="Calibri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0F62B09"/>
    <w:multiLevelType w:val="hybridMultilevel"/>
    <w:tmpl w:val="7EF84F0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261F1BA9"/>
    <w:multiLevelType w:val="hybridMultilevel"/>
    <w:tmpl w:val="C6809B64"/>
    <w:lvl w:ilvl="0" w:tplc="D65C08A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FF45CC"/>
    <w:multiLevelType w:val="hybridMultilevel"/>
    <w:tmpl w:val="C07A9F36"/>
    <w:lvl w:ilvl="0" w:tplc="D0FE4422">
      <w:start w:val="1"/>
      <w:numFmt w:val="decimal"/>
      <w:lvlText w:val="%1."/>
      <w:lvlJc w:val="right"/>
      <w:pPr>
        <w:ind w:left="2509" w:hanging="18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713F93"/>
    <w:multiLevelType w:val="hybridMultilevel"/>
    <w:tmpl w:val="5066E742"/>
    <w:lvl w:ilvl="0" w:tplc="D65C08A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6A2EC4"/>
    <w:multiLevelType w:val="hybridMultilevel"/>
    <w:tmpl w:val="C5E0A5A0"/>
    <w:lvl w:ilvl="0" w:tplc="D0FE4422">
      <w:start w:val="1"/>
      <w:numFmt w:val="decimal"/>
      <w:lvlText w:val="%1."/>
      <w:lvlJc w:val="right"/>
      <w:pPr>
        <w:ind w:left="2509" w:hanging="18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8C1D2F"/>
    <w:multiLevelType w:val="hybridMultilevel"/>
    <w:tmpl w:val="956E3D5E"/>
    <w:lvl w:ilvl="0" w:tplc="91EC97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D0FE4422">
      <w:start w:val="1"/>
      <w:numFmt w:val="decimal"/>
      <w:lvlText w:val="%3."/>
      <w:lvlJc w:val="right"/>
      <w:pPr>
        <w:ind w:left="2509" w:hanging="180"/>
      </w:pPr>
      <w:rPr>
        <w:rFonts w:ascii="Times New Roman" w:eastAsia="Calibri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21B04BA"/>
    <w:multiLevelType w:val="hybridMultilevel"/>
    <w:tmpl w:val="0052B4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F340F4"/>
    <w:multiLevelType w:val="hybridMultilevel"/>
    <w:tmpl w:val="2390D3EC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A10789"/>
    <w:multiLevelType w:val="hybridMultilevel"/>
    <w:tmpl w:val="8F94AD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3D6CE7"/>
    <w:multiLevelType w:val="hybridMultilevel"/>
    <w:tmpl w:val="128CD6CE"/>
    <w:lvl w:ilvl="0" w:tplc="489CDCF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8F16B7"/>
    <w:multiLevelType w:val="hybridMultilevel"/>
    <w:tmpl w:val="1FF422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439E4BA8"/>
    <w:multiLevelType w:val="hybridMultilevel"/>
    <w:tmpl w:val="D7568514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1787DAC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2663E7"/>
    <w:multiLevelType w:val="hybridMultilevel"/>
    <w:tmpl w:val="B0C047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C67B36"/>
    <w:multiLevelType w:val="hybridMultilevel"/>
    <w:tmpl w:val="B5DC598C"/>
    <w:lvl w:ilvl="0" w:tplc="E708B29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AB66BB"/>
    <w:multiLevelType w:val="hybridMultilevel"/>
    <w:tmpl w:val="B32AD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0C4C5D"/>
    <w:multiLevelType w:val="hybridMultilevel"/>
    <w:tmpl w:val="F4E0FF56"/>
    <w:lvl w:ilvl="0" w:tplc="4F387D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CD4C52"/>
    <w:multiLevelType w:val="hybridMultilevel"/>
    <w:tmpl w:val="E7A0730C"/>
    <w:lvl w:ilvl="0" w:tplc="18D865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2166C6B0">
      <w:numFmt w:val="bullet"/>
      <w:lvlText w:val="•"/>
      <w:lvlJc w:val="left"/>
      <w:pPr>
        <w:ind w:left="1440" w:hanging="360"/>
      </w:pPr>
      <w:rPr>
        <w:rFonts w:ascii="Times New Roman" w:eastAsia="TimesNewRomanPSMT" w:hAnsi="Times New Roman" w:cs="Times New Roman" w:hint="default"/>
        <w:sz w:val="20"/>
        <w:szCs w:val="20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631555"/>
    <w:multiLevelType w:val="hybridMultilevel"/>
    <w:tmpl w:val="4DEA8D44"/>
    <w:lvl w:ilvl="0" w:tplc="F6C8181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2A0F1D"/>
    <w:multiLevelType w:val="multilevel"/>
    <w:tmpl w:val="D8DE5D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3" w15:restartNumberingAfterBreak="0">
    <w:nsid w:val="68234D06"/>
    <w:multiLevelType w:val="hybridMultilevel"/>
    <w:tmpl w:val="4202B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DA30C2"/>
    <w:multiLevelType w:val="hybridMultilevel"/>
    <w:tmpl w:val="D25A4BA8"/>
    <w:lvl w:ilvl="0" w:tplc="C2F47E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6058DA"/>
    <w:multiLevelType w:val="hybridMultilevel"/>
    <w:tmpl w:val="DBD8B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8E0D1F"/>
    <w:multiLevelType w:val="hybridMultilevel"/>
    <w:tmpl w:val="421826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6368E7"/>
    <w:multiLevelType w:val="hybridMultilevel"/>
    <w:tmpl w:val="51AE15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B35A43"/>
    <w:multiLevelType w:val="hybridMultilevel"/>
    <w:tmpl w:val="C4EACA14"/>
    <w:lvl w:ilvl="0" w:tplc="0B2878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9E2A53"/>
    <w:multiLevelType w:val="hybridMultilevel"/>
    <w:tmpl w:val="D36C50E0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A164F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4063A7"/>
    <w:multiLevelType w:val="hybridMultilevel"/>
    <w:tmpl w:val="C07A9F36"/>
    <w:lvl w:ilvl="0" w:tplc="FFFFFFFF">
      <w:start w:val="1"/>
      <w:numFmt w:val="decimal"/>
      <w:lvlText w:val="%1."/>
      <w:lvlJc w:val="right"/>
      <w:pPr>
        <w:ind w:left="2509" w:hanging="180"/>
      </w:pPr>
      <w:rPr>
        <w:rFonts w:ascii="Times New Roman" w:eastAsia="Calibr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822302"/>
    <w:multiLevelType w:val="hybridMultilevel"/>
    <w:tmpl w:val="B016E99A"/>
    <w:lvl w:ilvl="0" w:tplc="60342F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30"/>
  </w:num>
  <w:num w:numId="3">
    <w:abstractNumId w:val="33"/>
  </w:num>
  <w:num w:numId="4">
    <w:abstractNumId w:val="21"/>
  </w:num>
  <w:num w:numId="5">
    <w:abstractNumId w:val="25"/>
  </w:num>
  <w:num w:numId="6">
    <w:abstractNumId w:val="39"/>
  </w:num>
  <w:num w:numId="7">
    <w:abstractNumId w:val="22"/>
  </w:num>
  <w:num w:numId="8">
    <w:abstractNumId w:val="13"/>
  </w:num>
  <w:num w:numId="9">
    <w:abstractNumId w:val="4"/>
  </w:num>
  <w:num w:numId="10">
    <w:abstractNumId w:val="28"/>
  </w:num>
  <w:num w:numId="11">
    <w:abstractNumId w:val="11"/>
  </w:num>
  <w:num w:numId="12">
    <w:abstractNumId w:val="18"/>
  </w:num>
  <w:num w:numId="13">
    <w:abstractNumId w:val="19"/>
  </w:num>
  <w:num w:numId="14">
    <w:abstractNumId w:val="7"/>
  </w:num>
  <w:num w:numId="15">
    <w:abstractNumId w:val="34"/>
  </w:num>
  <w:num w:numId="16">
    <w:abstractNumId w:val="15"/>
  </w:num>
  <w:num w:numId="17">
    <w:abstractNumId w:val="17"/>
  </w:num>
  <w:num w:numId="18">
    <w:abstractNumId w:val="9"/>
  </w:num>
  <w:num w:numId="19">
    <w:abstractNumId w:val="29"/>
  </w:num>
  <w:num w:numId="20">
    <w:abstractNumId w:val="41"/>
  </w:num>
  <w:num w:numId="21">
    <w:abstractNumId w:val="10"/>
  </w:num>
  <w:num w:numId="22">
    <w:abstractNumId w:val="16"/>
  </w:num>
  <w:num w:numId="23">
    <w:abstractNumId w:val="40"/>
  </w:num>
  <w:num w:numId="24">
    <w:abstractNumId w:val="6"/>
  </w:num>
  <w:num w:numId="25">
    <w:abstractNumId w:val="5"/>
  </w:num>
  <w:num w:numId="26">
    <w:abstractNumId w:val="27"/>
  </w:num>
  <w:num w:numId="27">
    <w:abstractNumId w:val="31"/>
  </w:num>
  <w:num w:numId="28">
    <w:abstractNumId w:val="38"/>
  </w:num>
  <w:num w:numId="29">
    <w:abstractNumId w:val="23"/>
  </w:num>
  <w:num w:numId="30">
    <w:abstractNumId w:val="26"/>
  </w:num>
  <w:num w:numId="31">
    <w:abstractNumId w:val="37"/>
  </w:num>
  <w:num w:numId="32">
    <w:abstractNumId w:val="35"/>
  </w:num>
  <w:num w:numId="33">
    <w:abstractNumId w:val="20"/>
  </w:num>
  <w:num w:numId="34">
    <w:abstractNumId w:val="12"/>
  </w:num>
  <w:num w:numId="35">
    <w:abstractNumId w:val="36"/>
  </w:num>
  <w:num w:numId="36">
    <w:abstractNumId w:val="24"/>
  </w:num>
  <w:num w:numId="37">
    <w:abstractNumId w:val="8"/>
  </w:num>
  <w:num w:numId="38">
    <w:abstractNumId w:val="14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AE1"/>
    <w:rsid w:val="0000068A"/>
    <w:rsid w:val="000266D7"/>
    <w:rsid w:val="00046E68"/>
    <w:rsid w:val="0005710B"/>
    <w:rsid w:val="00083AC3"/>
    <w:rsid w:val="0009483C"/>
    <w:rsid w:val="000A1F70"/>
    <w:rsid w:val="000A4898"/>
    <w:rsid w:val="000B1A23"/>
    <w:rsid w:val="000C7269"/>
    <w:rsid w:val="000D1FAB"/>
    <w:rsid w:val="000E6EE0"/>
    <w:rsid w:val="000F42F5"/>
    <w:rsid w:val="000F6113"/>
    <w:rsid w:val="00106E96"/>
    <w:rsid w:val="001130F6"/>
    <w:rsid w:val="00113B68"/>
    <w:rsid w:val="00116250"/>
    <w:rsid w:val="00122330"/>
    <w:rsid w:val="001305D7"/>
    <w:rsid w:val="001431EF"/>
    <w:rsid w:val="00143810"/>
    <w:rsid w:val="00146A8C"/>
    <w:rsid w:val="0015459F"/>
    <w:rsid w:val="00156575"/>
    <w:rsid w:val="0017024F"/>
    <w:rsid w:val="00170EF7"/>
    <w:rsid w:val="00176B4F"/>
    <w:rsid w:val="00177AB9"/>
    <w:rsid w:val="0018035E"/>
    <w:rsid w:val="00180C7B"/>
    <w:rsid w:val="00191FF7"/>
    <w:rsid w:val="001975AA"/>
    <w:rsid w:val="001A2DC8"/>
    <w:rsid w:val="001C099A"/>
    <w:rsid w:val="001C2103"/>
    <w:rsid w:val="001D4487"/>
    <w:rsid w:val="00202E02"/>
    <w:rsid w:val="00216A22"/>
    <w:rsid w:val="0022741E"/>
    <w:rsid w:val="00250F9D"/>
    <w:rsid w:val="002545D3"/>
    <w:rsid w:val="0026239A"/>
    <w:rsid w:val="002630C5"/>
    <w:rsid w:val="00265168"/>
    <w:rsid w:val="00271258"/>
    <w:rsid w:val="00276D42"/>
    <w:rsid w:val="00282D56"/>
    <w:rsid w:val="0028548A"/>
    <w:rsid w:val="0029693B"/>
    <w:rsid w:val="002A3D4A"/>
    <w:rsid w:val="002A6E2C"/>
    <w:rsid w:val="002B06F0"/>
    <w:rsid w:val="002B3B30"/>
    <w:rsid w:val="002B515C"/>
    <w:rsid w:val="002C3279"/>
    <w:rsid w:val="002C494C"/>
    <w:rsid w:val="002D6357"/>
    <w:rsid w:val="002E35E6"/>
    <w:rsid w:val="00321BF6"/>
    <w:rsid w:val="00335514"/>
    <w:rsid w:val="00347E87"/>
    <w:rsid w:val="003628B1"/>
    <w:rsid w:val="00363D46"/>
    <w:rsid w:val="00380FE0"/>
    <w:rsid w:val="003A2925"/>
    <w:rsid w:val="003B0E21"/>
    <w:rsid w:val="003B62F7"/>
    <w:rsid w:val="003D4314"/>
    <w:rsid w:val="003D6860"/>
    <w:rsid w:val="003D75A4"/>
    <w:rsid w:val="003E3813"/>
    <w:rsid w:val="003F7E60"/>
    <w:rsid w:val="004005B5"/>
    <w:rsid w:val="004132DD"/>
    <w:rsid w:val="004165CF"/>
    <w:rsid w:val="0042029D"/>
    <w:rsid w:val="00420F6F"/>
    <w:rsid w:val="004260FC"/>
    <w:rsid w:val="00435497"/>
    <w:rsid w:val="00451A55"/>
    <w:rsid w:val="00460FD3"/>
    <w:rsid w:val="00462E06"/>
    <w:rsid w:val="00474DE6"/>
    <w:rsid w:val="00492EE4"/>
    <w:rsid w:val="004933FA"/>
    <w:rsid w:val="004A5C7D"/>
    <w:rsid w:val="004B0151"/>
    <w:rsid w:val="004B593E"/>
    <w:rsid w:val="004C0AD3"/>
    <w:rsid w:val="004C2E3F"/>
    <w:rsid w:val="004D48CB"/>
    <w:rsid w:val="004F3F0F"/>
    <w:rsid w:val="004F5557"/>
    <w:rsid w:val="00501FF4"/>
    <w:rsid w:val="005028CF"/>
    <w:rsid w:val="005119BD"/>
    <w:rsid w:val="0051363A"/>
    <w:rsid w:val="0051458D"/>
    <w:rsid w:val="0052293C"/>
    <w:rsid w:val="00536283"/>
    <w:rsid w:val="00541D6E"/>
    <w:rsid w:val="00544EC9"/>
    <w:rsid w:val="005776CD"/>
    <w:rsid w:val="0058426C"/>
    <w:rsid w:val="00592726"/>
    <w:rsid w:val="005B1638"/>
    <w:rsid w:val="005B3236"/>
    <w:rsid w:val="005C1969"/>
    <w:rsid w:val="005C4FAD"/>
    <w:rsid w:val="005D6479"/>
    <w:rsid w:val="005F1BFC"/>
    <w:rsid w:val="005F614C"/>
    <w:rsid w:val="006078D2"/>
    <w:rsid w:val="00613C6B"/>
    <w:rsid w:val="00615AB1"/>
    <w:rsid w:val="00643A99"/>
    <w:rsid w:val="00672062"/>
    <w:rsid w:val="00674AAF"/>
    <w:rsid w:val="00676481"/>
    <w:rsid w:val="00683A44"/>
    <w:rsid w:val="0068469E"/>
    <w:rsid w:val="00693EC2"/>
    <w:rsid w:val="00697917"/>
    <w:rsid w:val="006A6B7C"/>
    <w:rsid w:val="006B37D5"/>
    <w:rsid w:val="006E26AA"/>
    <w:rsid w:val="00701183"/>
    <w:rsid w:val="00704DCA"/>
    <w:rsid w:val="00716D05"/>
    <w:rsid w:val="00721F39"/>
    <w:rsid w:val="00724ACA"/>
    <w:rsid w:val="007423BD"/>
    <w:rsid w:val="00754534"/>
    <w:rsid w:val="007665E9"/>
    <w:rsid w:val="00774175"/>
    <w:rsid w:val="007747A7"/>
    <w:rsid w:val="00775A2B"/>
    <w:rsid w:val="007843BD"/>
    <w:rsid w:val="007B61F5"/>
    <w:rsid w:val="007B656C"/>
    <w:rsid w:val="007C5B9F"/>
    <w:rsid w:val="007D21CC"/>
    <w:rsid w:val="007D32D2"/>
    <w:rsid w:val="007D6797"/>
    <w:rsid w:val="007E04D6"/>
    <w:rsid w:val="007E261A"/>
    <w:rsid w:val="007E4190"/>
    <w:rsid w:val="00805390"/>
    <w:rsid w:val="008109C3"/>
    <w:rsid w:val="00812989"/>
    <w:rsid w:val="00813CA1"/>
    <w:rsid w:val="008213EF"/>
    <w:rsid w:val="008353E3"/>
    <w:rsid w:val="00844734"/>
    <w:rsid w:val="00856C2A"/>
    <w:rsid w:val="00856CC1"/>
    <w:rsid w:val="00874561"/>
    <w:rsid w:val="00874F79"/>
    <w:rsid w:val="00875CA5"/>
    <w:rsid w:val="00876A3C"/>
    <w:rsid w:val="008869FE"/>
    <w:rsid w:val="00891C05"/>
    <w:rsid w:val="008A6CB5"/>
    <w:rsid w:val="008B32AB"/>
    <w:rsid w:val="008B3667"/>
    <w:rsid w:val="008B6235"/>
    <w:rsid w:val="008C4FCF"/>
    <w:rsid w:val="008C7EBC"/>
    <w:rsid w:val="008D2188"/>
    <w:rsid w:val="008E368E"/>
    <w:rsid w:val="008F0DAE"/>
    <w:rsid w:val="008F1F65"/>
    <w:rsid w:val="008F6492"/>
    <w:rsid w:val="009105BD"/>
    <w:rsid w:val="009120C2"/>
    <w:rsid w:val="00923C90"/>
    <w:rsid w:val="00946C78"/>
    <w:rsid w:val="00954CDA"/>
    <w:rsid w:val="009661C2"/>
    <w:rsid w:val="0097007B"/>
    <w:rsid w:val="009708F6"/>
    <w:rsid w:val="0098010E"/>
    <w:rsid w:val="00982610"/>
    <w:rsid w:val="0098668C"/>
    <w:rsid w:val="0099396B"/>
    <w:rsid w:val="009939A4"/>
    <w:rsid w:val="0099451C"/>
    <w:rsid w:val="009A6E2E"/>
    <w:rsid w:val="009C080F"/>
    <w:rsid w:val="009C1DC7"/>
    <w:rsid w:val="009C3B4B"/>
    <w:rsid w:val="009E1957"/>
    <w:rsid w:val="009E752A"/>
    <w:rsid w:val="009F525A"/>
    <w:rsid w:val="00A03ACA"/>
    <w:rsid w:val="00A07F3E"/>
    <w:rsid w:val="00A16DCF"/>
    <w:rsid w:val="00A21E7D"/>
    <w:rsid w:val="00A24356"/>
    <w:rsid w:val="00A2573A"/>
    <w:rsid w:val="00A26325"/>
    <w:rsid w:val="00A36BF3"/>
    <w:rsid w:val="00A3703E"/>
    <w:rsid w:val="00A4788F"/>
    <w:rsid w:val="00A47FAB"/>
    <w:rsid w:val="00A532A0"/>
    <w:rsid w:val="00A63A74"/>
    <w:rsid w:val="00A662B2"/>
    <w:rsid w:val="00A67601"/>
    <w:rsid w:val="00A718AC"/>
    <w:rsid w:val="00A726AD"/>
    <w:rsid w:val="00A761D0"/>
    <w:rsid w:val="00A76F12"/>
    <w:rsid w:val="00A84C1F"/>
    <w:rsid w:val="00AB5E32"/>
    <w:rsid w:val="00AD66A0"/>
    <w:rsid w:val="00AE4224"/>
    <w:rsid w:val="00AE7CB4"/>
    <w:rsid w:val="00AF4A01"/>
    <w:rsid w:val="00AF7A25"/>
    <w:rsid w:val="00B048F1"/>
    <w:rsid w:val="00B05C13"/>
    <w:rsid w:val="00B072BA"/>
    <w:rsid w:val="00B164EA"/>
    <w:rsid w:val="00B17B81"/>
    <w:rsid w:val="00B2544F"/>
    <w:rsid w:val="00B37085"/>
    <w:rsid w:val="00B429D1"/>
    <w:rsid w:val="00B4336B"/>
    <w:rsid w:val="00B4377E"/>
    <w:rsid w:val="00B44689"/>
    <w:rsid w:val="00B51C7A"/>
    <w:rsid w:val="00B62C09"/>
    <w:rsid w:val="00B66E36"/>
    <w:rsid w:val="00B931DA"/>
    <w:rsid w:val="00B96624"/>
    <w:rsid w:val="00BA5325"/>
    <w:rsid w:val="00BB042A"/>
    <w:rsid w:val="00BB5290"/>
    <w:rsid w:val="00BE1464"/>
    <w:rsid w:val="00BE2BF8"/>
    <w:rsid w:val="00C057F4"/>
    <w:rsid w:val="00C0717C"/>
    <w:rsid w:val="00C10331"/>
    <w:rsid w:val="00C20218"/>
    <w:rsid w:val="00C45071"/>
    <w:rsid w:val="00C4792C"/>
    <w:rsid w:val="00C50046"/>
    <w:rsid w:val="00C52F50"/>
    <w:rsid w:val="00C6622E"/>
    <w:rsid w:val="00C723C3"/>
    <w:rsid w:val="00C72F4A"/>
    <w:rsid w:val="00C83767"/>
    <w:rsid w:val="00C867D1"/>
    <w:rsid w:val="00C91ADE"/>
    <w:rsid w:val="00CA1241"/>
    <w:rsid w:val="00CA1AE1"/>
    <w:rsid w:val="00CA2E30"/>
    <w:rsid w:val="00CB6EDD"/>
    <w:rsid w:val="00CC2365"/>
    <w:rsid w:val="00CC479F"/>
    <w:rsid w:val="00CC76CC"/>
    <w:rsid w:val="00CE4AD8"/>
    <w:rsid w:val="00CE5446"/>
    <w:rsid w:val="00CE5E53"/>
    <w:rsid w:val="00CE7731"/>
    <w:rsid w:val="00CE7EBF"/>
    <w:rsid w:val="00CF3A6A"/>
    <w:rsid w:val="00CF7BBC"/>
    <w:rsid w:val="00D029C5"/>
    <w:rsid w:val="00D02E16"/>
    <w:rsid w:val="00D1022F"/>
    <w:rsid w:val="00D10274"/>
    <w:rsid w:val="00D119BB"/>
    <w:rsid w:val="00D14AA7"/>
    <w:rsid w:val="00D163A6"/>
    <w:rsid w:val="00D203A3"/>
    <w:rsid w:val="00D2540E"/>
    <w:rsid w:val="00D41483"/>
    <w:rsid w:val="00D66A7E"/>
    <w:rsid w:val="00D7237C"/>
    <w:rsid w:val="00D745A9"/>
    <w:rsid w:val="00D74A75"/>
    <w:rsid w:val="00D80DCC"/>
    <w:rsid w:val="00D816DB"/>
    <w:rsid w:val="00D8192A"/>
    <w:rsid w:val="00D833F0"/>
    <w:rsid w:val="00D86B8E"/>
    <w:rsid w:val="00D87D0F"/>
    <w:rsid w:val="00D95CB3"/>
    <w:rsid w:val="00DA4400"/>
    <w:rsid w:val="00DA520B"/>
    <w:rsid w:val="00DB6783"/>
    <w:rsid w:val="00DC3679"/>
    <w:rsid w:val="00DC597B"/>
    <w:rsid w:val="00DD0CCC"/>
    <w:rsid w:val="00DD34EF"/>
    <w:rsid w:val="00DD4DED"/>
    <w:rsid w:val="00DD7221"/>
    <w:rsid w:val="00DE2F07"/>
    <w:rsid w:val="00DF0E94"/>
    <w:rsid w:val="00DF4FAB"/>
    <w:rsid w:val="00E0131B"/>
    <w:rsid w:val="00E035A2"/>
    <w:rsid w:val="00E03FAA"/>
    <w:rsid w:val="00E12B5D"/>
    <w:rsid w:val="00E15E9E"/>
    <w:rsid w:val="00E24DA8"/>
    <w:rsid w:val="00E32DB2"/>
    <w:rsid w:val="00E55F11"/>
    <w:rsid w:val="00E6371E"/>
    <w:rsid w:val="00E65C33"/>
    <w:rsid w:val="00E74676"/>
    <w:rsid w:val="00E75D5F"/>
    <w:rsid w:val="00E774C8"/>
    <w:rsid w:val="00E776FC"/>
    <w:rsid w:val="00E83FA0"/>
    <w:rsid w:val="00E8763A"/>
    <w:rsid w:val="00EA1D5E"/>
    <w:rsid w:val="00EC5534"/>
    <w:rsid w:val="00ED4B7E"/>
    <w:rsid w:val="00EE1932"/>
    <w:rsid w:val="00EF01D0"/>
    <w:rsid w:val="00F00945"/>
    <w:rsid w:val="00F0490B"/>
    <w:rsid w:val="00F12CB7"/>
    <w:rsid w:val="00F21358"/>
    <w:rsid w:val="00F21F2E"/>
    <w:rsid w:val="00F3261D"/>
    <w:rsid w:val="00F3603B"/>
    <w:rsid w:val="00F4318B"/>
    <w:rsid w:val="00F43410"/>
    <w:rsid w:val="00F45BFC"/>
    <w:rsid w:val="00F467D9"/>
    <w:rsid w:val="00F54DEB"/>
    <w:rsid w:val="00F61E54"/>
    <w:rsid w:val="00F66EAA"/>
    <w:rsid w:val="00F8639E"/>
    <w:rsid w:val="00F86C38"/>
    <w:rsid w:val="00F90AF2"/>
    <w:rsid w:val="00F93128"/>
    <w:rsid w:val="00FB15FD"/>
    <w:rsid w:val="00FB3FCA"/>
    <w:rsid w:val="00FC2D3E"/>
    <w:rsid w:val="00FC3BD3"/>
    <w:rsid w:val="00FD68D8"/>
    <w:rsid w:val="00FE3A1A"/>
    <w:rsid w:val="00FE4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9E642F7"/>
  <w15:docId w15:val="{CB109C72-684B-4C60-81B0-5BCD2475D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9FE"/>
  </w:style>
  <w:style w:type="paragraph" w:styleId="1">
    <w:name w:val="heading 1"/>
    <w:basedOn w:val="a"/>
    <w:link w:val="10"/>
    <w:uiPriority w:val="9"/>
    <w:qFormat/>
    <w:rsid w:val="00216A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B3236"/>
    <w:pPr>
      <w:ind w:left="720"/>
      <w:contextualSpacing/>
    </w:pPr>
  </w:style>
  <w:style w:type="table" w:styleId="a5">
    <w:name w:val="Table Grid"/>
    <w:basedOn w:val="a1"/>
    <w:rsid w:val="007D6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D4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48CB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DC597B"/>
  </w:style>
  <w:style w:type="character" w:customStyle="1" w:styleId="WW8Num1z0">
    <w:name w:val="WW8Num1z0"/>
    <w:rsid w:val="00721F39"/>
    <w:rPr>
      <w:rFonts w:ascii="Symbol" w:hAnsi="Symbol" w:cs="Symbol" w:hint="default"/>
    </w:rPr>
  </w:style>
  <w:style w:type="paragraph" w:styleId="a8">
    <w:name w:val="header"/>
    <w:basedOn w:val="a"/>
    <w:link w:val="a9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95CB3"/>
  </w:style>
  <w:style w:type="paragraph" w:styleId="aa">
    <w:name w:val="footer"/>
    <w:basedOn w:val="a"/>
    <w:link w:val="ab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95CB3"/>
  </w:style>
  <w:style w:type="paragraph" w:styleId="ac">
    <w:name w:val="Normal (Web)"/>
    <w:basedOn w:val="a"/>
    <w:uiPriority w:val="99"/>
    <w:unhideWhenUsed/>
    <w:rsid w:val="002B0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list">
    <w:name w:val="html_list"/>
    <w:basedOn w:val="a"/>
    <w:rsid w:val="0000068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aliases w:val="сноски"/>
    <w:link w:val="ae"/>
    <w:uiPriority w:val="1"/>
    <w:qFormat/>
    <w:rsid w:val="00B17B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aliases w:val="сноски Знак"/>
    <w:link w:val="ad"/>
    <w:uiPriority w:val="1"/>
    <w:rsid w:val="00B17B81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5"/>
    <w:rsid w:val="00B17B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E0131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0131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0131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0131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0131B"/>
    <w:rPr>
      <w:b/>
      <w:bCs/>
      <w:sz w:val="20"/>
      <w:szCs w:val="20"/>
    </w:rPr>
  </w:style>
  <w:style w:type="paragraph" w:customStyle="1" w:styleId="17">
    <w:name w:val="Основной текст17"/>
    <w:basedOn w:val="a"/>
    <w:link w:val="af4"/>
    <w:rsid w:val="009661C2"/>
    <w:pPr>
      <w:shd w:val="clear" w:color="auto" w:fill="FFFFFF"/>
      <w:suppressAutoHyphens/>
      <w:spacing w:before="960" w:after="200" w:line="276" w:lineRule="auto"/>
      <w:ind w:hanging="880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character" w:customStyle="1" w:styleId="af4">
    <w:name w:val="Основной текст_"/>
    <w:basedOn w:val="a0"/>
    <w:link w:val="17"/>
    <w:rsid w:val="009661C2"/>
    <w:rPr>
      <w:rFonts w:ascii="Times New Roman" w:eastAsia="Times New Roman" w:hAnsi="Times New Roman" w:cs="Times New Roman"/>
      <w:kern w:val="1"/>
      <w:sz w:val="26"/>
      <w:szCs w:val="26"/>
      <w:shd w:val="clear" w:color="auto" w:fill="FFFFFF"/>
      <w:lang w:eastAsia="ar-SA"/>
    </w:rPr>
  </w:style>
  <w:style w:type="paragraph" w:customStyle="1" w:styleId="Style17">
    <w:name w:val="Style17"/>
    <w:basedOn w:val="a"/>
    <w:uiPriority w:val="99"/>
    <w:rsid w:val="00876A3C"/>
    <w:pPr>
      <w:widowControl w:val="0"/>
      <w:autoSpaceDE w:val="0"/>
      <w:autoSpaceDN w:val="0"/>
      <w:adjustRightInd w:val="0"/>
      <w:spacing w:after="0" w:line="307" w:lineRule="exact"/>
      <w:ind w:firstLine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6A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2">
    <w:name w:val="Сетка таблицы2"/>
    <w:basedOn w:val="a1"/>
    <w:next w:val="a5"/>
    <w:uiPriority w:val="59"/>
    <w:rsid w:val="008213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5"/>
    <w:uiPriority w:val="39"/>
    <w:rsid w:val="00046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0pt">
    <w:name w:val="Основной текст (2) + 10 pt"/>
    <w:rsid w:val="00276D42"/>
    <w:rPr>
      <w:color w:val="000000"/>
      <w:sz w:val="20"/>
      <w:lang w:val="ru-RU" w:eastAsia="ru-RU" w:bidi="ru-RU"/>
    </w:rPr>
  </w:style>
  <w:style w:type="character" w:customStyle="1" w:styleId="212pt">
    <w:name w:val="Основной текст (2) + 12 pt"/>
    <w:rsid w:val="00276D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table" w:customStyle="1" w:styleId="3">
    <w:name w:val="Сетка таблицы3"/>
    <w:basedOn w:val="a1"/>
    <w:next w:val="a5"/>
    <w:uiPriority w:val="39"/>
    <w:rsid w:val="00276D42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216A22"/>
    <w:rPr>
      <w:rFonts w:ascii="Times New Roman" w:eastAsia="Times New Roman" w:hAnsi="Times New Roman" w:cs="Times New Roman"/>
      <w:b/>
      <w:bCs/>
      <w:kern w:val="36"/>
      <w:sz w:val="48"/>
      <w:szCs w:val="48"/>
      <w:lang w:eastAsia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C8A19-AED0-4715-A00F-48EEB7A04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20</Pages>
  <Words>4089</Words>
  <Characters>23309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27344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BokarevaTS</cp:lastModifiedBy>
  <cp:revision>11</cp:revision>
  <cp:lastPrinted>2024-03-06T16:13:00Z</cp:lastPrinted>
  <dcterms:created xsi:type="dcterms:W3CDTF">2024-03-06T08:49:00Z</dcterms:created>
  <dcterms:modified xsi:type="dcterms:W3CDTF">2024-03-11T12:46:00Z</dcterms:modified>
</cp:coreProperties>
</file>